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7AB8" w14:textId="77777777" w:rsidR="00053458" w:rsidRPr="000A69E3" w:rsidRDefault="00053458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«</w:t>
      </w:r>
      <w:r w:rsidR="006759B6" w:rsidRPr="000A69E3">
        <w:rPr>
          <w:rFonts w:ascii="Times New Roman" w:eastAsia="Times New Roman" w:hAnsi="Times New Roman" w:cs="Times New Roman"/>
          <w:b/>
          <w:sz w:val="28"/>
          <w:szCs w:val="28"/>
        </w:rPr>
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</w:r>
      <w:r w:rsidRPr="000A69E3">
        <w:rPr>
          <w:rFonts w:ascii="Times New Roman" w:hAnsi="Times New Roman" w:cs="Times New Roman"/>
          <w:b/>
          <w:sz w:val="28"/>
          <w:szCs w:val="28"/>
        </w:rPr>
        <w:t>»</w:t>
      </w:r>
    </w:p>
    <w:p w14:paraId="1913C8E0" w14:textId="77777777" w:rsidR="00952D70" w:rsidRPr="000A69E3" w:rsidRDefault="00952D70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DFFA9" w14:textId="77777777" w:rsidR="00101A0B" w:rsidRPr="000A69E3" w:rsidRDefault="00A9046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1</w:t>
      </w:r>
      <w:r w:rsidR="00101A0B" w:rsidRPr="000A69E3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5F15B868" w14:textId="77777777" w:rsidR="00101A0B" w:rsidRPr="000A69E3" w:rsidRDefault="00101A0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803"/>
      </w:tblGrid>
      <w:tr w:rsidR="00101A0B" w:rsidRPr="000A69E3" w14:paraId="14F18C4C" w14:textId="77777777" w:rsidTr="000A69E3">
        <w:tc>
          <w:tcPr>
            <w:tcW w:w="2661" w:type="dxa"/>
          </w:tcPr>
          <w:p w14:paraId="5F504898" w14:textId="77777777"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3" w:type="dxa"/>
          </w:tcPr>
          <w:p w14:paraId="25FDCEC1" w14:textId="77777777" w:rsidR="00101A0B" w:rsidRPr="000A69E3" w:rsidRDefault="00D42114" w:rsidP="00742C9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</w:t>
            </w:r>
            <w:r w:rsidR="00742C93" w:rsidRPr="000A69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C9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101A0B" w:rsidRPr="000A69E3" w14:paraId="498A6CFD" w14:textId="77777777" w:rsidTr="000A69E3">
        <w:tc>
          <w:tcPr>
            <w:tcW w:w="2661" w:type="dxa"/>
          </w:tcPr>
          <w:p w14:paraId="119FEC58" w14:textId="77777777"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03" w:type="dxa"/>
            <w:shd w:val="clear" w:color="auto" w:fill="auto"/>
          </w:tcPr>
          <w:p w14:paraId="3F3AB04E" w14:textId="5651672C" w:rsidR="00101A0B" w:rsidRPr="000A69E3" w:rsidRDefault="00EC7FB5" w:rsidP="00E72FE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02FD3" w:rsidRPr="000A69E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F86995" w:rsidRPr="000A69E3" w14:paraId="1579F859" w14:textId="77777777" w:rsidTr="000A69E3">
        <w:tc>
          <w:tcPr>
            <w:tcW w:w="2661" w:type="dxa"/>
          </w:tcPr>
          <w:p w14:paraId="5E83F8C8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803" w:type="dxa"/>
          </w:tcPr>
          <w:p w14:paraId="07EBE674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1. «Кадровое обеспечение и повышение квалификации муниципальных служащих».</w:t>
            </w:r>
          </w:p>
          <w:p w14:paraId="7FF4A2CA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«Противодействие коррупции».</w:t>
            </w:r>
          </w:p>
          <w:p w14:paraId="6716177E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3. «Информационное и программное обеспечение органов местного самоуправления».</w:t>
            </w:r>
          </w:p>
          <w:p w14:paraId="55901D35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4. 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поселения».</w:t>
            </w:r>
          </w:p>
          <w:p w14:paraId="14BD4B54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 «Предоставление социальных гарантий лицам, удостоенным звания «Почетный гражданин Наволокского городского поселения».</w:t>
            </w:r>
          </w:p>
          <w:p w14:paraId="3CFF9D86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 «Обеспечение деятельности исполнительно-распорядительного органа Наволокского городского поселения».</w:t>
            </w:r>
          </w:p>
          <w:p w14:paraId="354AE683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7. «Повышение качества и доступности предоставления государственных и муниципальных услуг».</w:t>
            </w:r>
          </w:p>
        </w:tc>
      </w:tr>
      <w:tr w:rsidR="00F86995" w:rsidRPr="000A69E3" w14:paraId="169FEC86" w14:textId="77777777" w:rsidTr="000A69E3">
        <w:tc>
          <w:tcPr>
            <w:tcW w:w="2661" w:type="dxa"/>
          </w:tcPr>
          <w:p w14:paraId="03393020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803" w:type="dxa"/>
          </w:tcPr>
          <w:p w14:paraId="43F7DB2B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Кинешемского муниципального района (далее – Администрация)</w:t>
            </w:r>
          </w:p>
        </w:tc>
      </w:tr>
      <w:tr w:rsidR="00F86995" w:rsidRPr="000A69E3" w14:paraId="1A832D35" w14:textId="77777777" w:rsidTr="000A69E3">
        <w:tc>
          <w:tcPr>
            <w:tcW w:w="2661" w:type="dxa"/>
          </w:tcPr>
          <w:p w14:paraId="10418A61" w14:textId="77777777" w:rsidR="00F86995" w:rsidRPr="000A69E3" w:rsidRDefault="007602B3" w:rsidP="007602B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F86995" w:rsidRPr="000A69E3">
              <w:rPr>
                <w:rFonts w:ascii="Times New Roman" w:hAnsi="Times New Roman" w:cs="Times New Roman"/>
                <w:sz w:val="28"/>
                <w:szCs w:val="28"/>
              </w:rPr>
              <w:t>сполнител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803" w:type="dxa"/>
          </w:tcPr>
          <w:p w14:paraId="3D665978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F86995" w:rsidRPr="000A69E3" w14:paraId="7B685F44" w14:textId="77777777" w:rsidTr="000A69E3">
        <w:tc>
          <w:tcPr>
            <w:tcW w:w="2661" w:type="dxa"/>
          </w:tcPr>
          <w:p w14:paraId="356A1136" w14:textId="77777777" w:rsidR="00F86995" w:rsidRPr="000A69E3" w:rsidRDefault="007602B3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803" w:type="dxa"/>
          </w:tcPr>
          <w:p w14:paraId="41231EFB" w14:textId="77777777" w:rsidR="00F86995" w:rsidRPr="000A69E3" w:rsidRDefault="007602B3" w:rsidP="00FE3AC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F86995" w:rsidRPr="000A69E3" w14:paraId="5891C789" w14:textId="77777777" w:rsidTr="000A69E3">
        <w:tc>
          <w:tcPr>
            <w:tcW w:w="2661" w:type="dxa"/>
          </w:tcPr>
          <w:p w14:paraId="6E1BBCF8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Цели  Программы</w:t>
            </w:r>
          </w:p>
        </w:tc>
        <w:tc>
          <w:tcPr>
            <w:tcW w:w="6803" w:type="dxa"/>
          </w:tcPr>
          <w:p w14:paraId="392D6D4E" w14:textId="77777777" w:rsidR="00F86995" w:rsidRPr="000A69E3" w:rsidRDefault="00F86995" w:rsidP="00096446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эффективности 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деятельности Администрации.</w:t>
            </w:r>
          </w:p>
          <w:p w14:paraId="1EC722E1" w14:textId="77777777" w:rsidR="00F86995" w:rsidRPr="000A69E3" w:rsidRDefault="00F86995" w:rsidP="007943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Повышение качества и доступности муниципальных услуг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5FA4" w:rsidRPr="000A69E3" w14:paraId="00E399F5" w14:textId="77777777" w:rsidTr="000A69E3">
        <w:tc>
          <w:tcPr>
            <w:tcW w:w="2661" w:type="dxa"/>
          </w:tcPr>
          <w:p w14:paraId="6BA0BCA4" w14:textId="77777777"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803" w:type="dxa"/>
          </w:tcPr>
          <w:p w14:paraId="1071D2AC" w14:textId="77777777" w:rsidR="00915FA4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763E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обучение.</w:t>
            </w:r>
          </w:p>
          <w:p w14:paraId="79ABC3F5" w14:textId="77777777" w:rsidR="000763E3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мониторингов общественного мнения по вопросам проявления коррупции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89860A" w14:textId="77777777"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E21062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Обеспеченность сотрудников информационно-телекоммуникационным оборудованием и услугами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E8072C" w14:textId="77777777"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лиц, замещавших должности муниципальной службы в органах местного самоуправления Наволокского городского поселения и лиц,</w:t>
            </w:r>
            <w:r w:rsidR="004079B5" w:rsidRPr="000A6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079B5" w:rsidRPr="000A69E3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 должности Наволокского городского поселения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, которым назначена муниципальная пенсия за выслугу лет (на конец года)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7FF25" w14:textId="77777777" w:rsidR="004079B5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лиц, имеющих звание «Почетный гражданин Наволокского городского поселения».</w:t>
            </w:r>
          </w:p>
          <w:p w14:paraId="77B41850" w14:textId="77777777"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407F01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Полнота обеспечения деятельности Администрации Наволокского городского поселения</w:t>
            </w:r>
            <w:r w:rsidR="00BC08B7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5315A83A" w14:textId="77777777"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7. Количество МФЦ, созданных на территории Наволокского городского поселения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6995" w:rsidRPr="000A69E3" w14:paraId="49CA4A18" w14:textId="77777777" w:rsidTr="000A69E3">
        <w:tc>
          <w:tcPr>
            <w:tcW w:w="2661" w:type="dxa"/>
          </w:tcPr>
          <w:p w14:paraId="3695FA29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803" w:type="dxa"/>
          </w:tcPr>
          <w:p w14:paraId="32AACC8A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5D75A0AC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14:paraId="04A1DED3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1012700,00 руб.;</w:t>
            </w:r>
          </w:p>
          <w:p w14:paraId="50EDED30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10041768,00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2B12E8A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2017 год – 10109258,00 руб.;</w:t>
            </w:r>
          </w:p>
          <w:p w14:paraId="725357BF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2018 год – 11619535,00 руб.;</w:t>
            </w:r>
          </w:p>
          <w:p w14:paraId="025A1EA5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2019 год – 11945255,00 руб.;</w:t>
            </w:r>
          </w:p>
          <w:p w14:paraId="565654EA" w14:textId="5A7B5E3B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396871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9047EF5" w14:textId="273A5AC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4146830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C8767B4" w14:textId="5FDE7EC0"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5747577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A2310C" w14:textId="5E254AF1" w:rsidR="000A69E3" w:rsidRDefault="000A69E3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6013870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4045DE" w14:textId="6CCF0A7D" w:rsidR="00E72FE2" w:rsidRDefault="00E72FE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5833147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A612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5DD24436" w14:textId="5272F552" w:rsidR="00A612FA" w:rsidRPr="00A612FA" w:rsidRDefault="00A612FA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15832962,19 руб.</w:t>
            </w:r>
          </w:p>
          <w:p w14:paraId="2AC52B72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14:paraId="69207287" w14:textId="77777777"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14:paraId="1CD69523" w14:textId="77777777"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0,00 руб.;</w:t>
            </w:r>
          </w:p>
          <w:p w14:paraId="6F242F5C" w14:textId="77777777" w:rsidR="007A6F32" w:rsidRPr="000A69E3" w:rsidRDefault="00CC52F0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2016 год – 5717</w:t>
            </w:r>
            <w:r w:rsidR="007A6F32"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5A39DFD8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794D5262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33361,00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265E6F8A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4377,00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0FE9D761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2861,65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8F85A57" w14:textId="587373B6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30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AAE74A1" w14:textId="77777777"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020A" w:rsidRPr="00F857E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BD00BB" w14:textId="77777777" w:rsidR="00230D2F" w:rsidRPr="00F857EA" w:rsidRDefault="00230D2F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D1E146" w14:textId="6C8B8CE7" w:rsidR="00E72FE2" w:rsidRDefault="00E72FE2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  <w:r w:rsidR="00A612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40A95EEC" w14:textId="52867576" w:rsidR="00A612FA" w:rsidRPr="00A612FA" w:rsidRDefault="00A612FA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FA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 0,00 руб.</w:t>
            </w:r>
          </w:p>
          <w:p w14:paraId="50BBFE04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570CB326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14:paraId="1D418E86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1012700,00 руб.;</w:t>
            </w:r>
          </w:p>
          <w:p w14:paraId="77057CB9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2016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10036051,00</w:t>
            </w: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288EC171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– </w:t>
            </w:r>
            <w:r w:rsidR="00B34D60" w:rsidRPr="000A69E3">
              <w:rPr>
                <w:rFonts w:ascii="Times New Roman" w:hAnsi="Times New Roman" w:cs="Times New Roman"/>
                <w:sz w:val="28"/>
                <w:szCs w:val="28"/>
              </w:rPr>
              <w:t>10109258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079FC5D3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</w:rPr>
              <w:t>11586174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774E4DB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24E2A" w:rsidRPr="000A69E3">
              <w:rPr>
                <w:rFonts w:ascii="Times New Roman" w:hAnsi="Times New Roman" w:cs="Times New Roman"/>
                <w:sz w:val="28"/>
                <w:szCs w:val="28"/>
              </w:rPr>
              <w:t>11940878,00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A7C57AF" w14:textId="6BE4F325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394009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F3CC246" w14:textId="6CE6A6CF" w:rsidR="00D44F7F" w:rsidRPr="000A69E3" w:rsidRDefault="00D44F7F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95A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4146830</w:t>
            </w:r>
            <w:r w:rsidR="00A95A15">
              <w:rPr>
                <w:rFonts w:ascii="Times New Roman" w:hAnsi="Times New Roman" w:cs="Times New Roman"/>
                <w:sz w:val="28"/>
                <w:szCs w:val="28"/>
              </w:rPr>
              <w:t>,60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8F5A7E9" w14:textId="4E852ECE" w:rsidR="00F02FD3" w:rsidRDefault="001F05FC" w:rsidP="00777DC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4F7F" w:rsidRPr="000A69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5747577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5841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375D20" w14:textId="2787330C" w:rsidR="005841DF" w:rsidRDefault="00A95A15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16013870,18</w:t>
            </w:r>
            <w:r w:rsidR="00A612FA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E72F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35ED04DB" w14:textId="77777777" w:rsidR="00E72FE2" w:rsidRDefault="00E72FE2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 xml:space="preserve">15833147,67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612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2DFC7968" w14:textId="2885FB64" w:rsidR="00A612FA" w:rsidRPr="00A612FA" w:rsidRDefault="00A612FA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15832962,19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5FA4" w:rsidRPr="000A69E3" w14:paraId="39438301" w14:textId="77777777" w:rsidTr="000A69E3">
        <w:tc>
          <w:tcPr>
            <w:tcW w:w="2661" w:type="dxa"/>
          </w:tcPr>
          <w:p w14:paraId="70896736" w14:textId="77777777"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3" w:type="dxa"/>
          </w:tcPr>
          <w:p w14:paraId="6249836B" w14:textId="77777777" w:rsidR="00915FA4" w:rsidRPr="000A69E3" w:rsidRDefault="00A9046B" w:rsidP="00A9046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Программы позволит обеспечить стабильное функционирование системы органов местного самоуправления Наволокского городского поселения, их информационную открытость, усовершенствовать систему стратегического, тактического и оперативного управления поселением</w:t>
            </w:r>
          </w:p>
        </w:tc>
      </w:tr>
    </w:tbl>
    <w:p w14:paraId="6E057CC0" w14:textId="77777777" w:rsidR="00385CEE" w:rsidRPr="000A69E3" w:rsidRDefault="00385CEE" w:rsidP="00096446">
      <w:pPr>
        <w:pStyle w:val="31"/>
        <w:widowControl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85CEE" w:rsidRPr="000A69E3" w:rsidSect="0043379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90D3" w14:textId="77777777" w:rsidR="0045252D" w:rsidRDefault="0045252D" w:rsidP="00433795">
      <w:pPr>
        <w:spacing w:after="0" w:line="240" w:lineRule="auto"/>
      </w:pPr>
      <w:r>
        <w:separator/>
      </w:r>
    </w:p>
  </w:endnote>
  <w:endnote w:type="continuationSeparator" w:id="0">
    <w:p w14:paraId="3DA4A61B" w14:textId="77777777" w:rsidR="0045252D" w:rsidRDefault="0045252D" w:rsidP="0043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42AC2" w14:textId="77777777" w:rsidR="0045252D" w:rsidRDefault="0045252D" w:rsidP="00433795">
      <w:pPr>
        <w:spacing w:after="0" w:line="240" w:lineRule="auto"/>
      </w:pPr>
      <w:r>
        <w:separator/>
      </w:r>
    </w:p>
  </w:footnote>
  <w:footnote w:type="continuationSeparator" w:id="0">
    <w:p w14:paraId="16E2B5A7" w14:textId="77777777" w:rsidR="0045252D" w:rsidRDefault="0045252D" w:rsidP="0043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576214C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8FD130C"/>
    <w:multiLevelType w:val="multilevel"/>
    <w:tmpl w:val="B306A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CD0345C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0B9323F"/>
    <w:multiLevelType w:val="hybridMultilevel"/>
    <w:tmpl w:val="8DC8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E13B2"/>
    <w:multiLevelType w:val="hybridMultilevel"/>
    <w:tmpl w:val="067C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2BAA"/>
    <w:multiLevelType w:val="hybridMultilevel"/>
    <w:tmpl w:val="2CF40FAA"/>
    <w:lvl w:ilvl="0" w:tplc="7BB68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BA557F"/>
    <w:multiLevelType w:val="hybridMultilevel"/>
    <w:tmpl w:val="EFB6C85E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C23DD4"/>
    <w:multiLevelType w:val="multilevel"/>
    <w:tmpl w:val="508A4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C5203A9"/>
    <w:multiLevelType w:val="hybridMultilevel"/>
    <w:tmpl w:val="B1E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E0963"/>
    <w:multiLevelType w:val="hybridMultilevel"/>
    <w:tmpl w:val="7F70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E76E2"/>
    <w:multiLevelType w:val="hybridMultilevel"/>
    <w:tmpl w:val="2B8C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60532"/>
    <w:multiLevelType w:val="hybridMultilevel"/>
    <w:tmpl w:val="54049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12731"/>
    <w:multiLevelType w:val="hybridMultilevel"/>
    <w:tmpl w:val="0A5CB272"/>
    <w:lvl w:ilvl="0" w:tplc="6F52289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9446D"/>
    <w:multiLevelType w:val="hybridMultilevel"/>
    <w:tmpl w:val="A2C882C2"/>
    <w:lvl w:ilvl="0" w:tplc="60923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80E3958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A3D028A"/>
    <w:multiLevelType w:val="multilevel"/>
    <w:tmpl w:val="0E4824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26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220663F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4F0824"/>
    <w:multiLevelType w:val="hybridMultilevel"/>
    <w:tmpl w:val="C0D8BAEC"/>
    <w:lvl w:ilvl="0" w:tplc="1F7EA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378C6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7C4D6E6D"/>
    <w:multiLevelType w:val="hybridMultilevel"/>
    <w:tmpl w:val="FBB8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391422">
    <w:abstractNumId w:val="0"/>
  </w:num>
  <w:num w:numId="2" w16cid:durableId="377123700">
    <w:abstractNumId w:val="1"/>
  </w:num>
  <w:num w:numId="3" w16cid:durableId="1901205634">
    <w:abstractNumId w:val="2"/>
  </w:num>
  <w:num w:numId="4" w16cid:durableId="745493323">
    <w:abstractNumId w:val="3"/>
  </w:num>
  <w:num w:numId="5" w16cid:durableId="1305811335">
    <w:abstractNumId w:val="4"/>
  </w:num>
  <w:num w:numId="6" w16cid:durableId="1060133570">
    <w:abstractNumId w:val="5"/>
  </w:num>
  <w:num w:numId="7" w16cid:durableId="2110807763">
    <w:abstractNumId w:val="17"/>
  </w:num>
  <w:num w:numId="8" w16cid:durableId="1203901697">
    <w:abstractNumId w:val="10"/>
  </w:num>
  <w:num w:numId="9" w16cid:durableId="133695799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7920025">
    <w:abstractNumId w:val="27"/>
  </w:num>
  <w:num w:numId="11" w16cid:durableId="808283056">
    <w:abstractNumId w:val="11"/>
  </w:num>
  <w:num w:numId="12" w16cid:durableId="140584017">
    <w:abstractNumId w:val="30"/>
  </w:num>
  <w:num w:numId="13" w16cid:durableId="763888777">
    <w:abstractNumId w:val="6"/>
  </w:num>
  <w:num w:numId="14" w16cid:durableId="990518215">
    <w:abstractNumId w:val="24"/>
  </w:num>
  <w:num w:numId="15" w16cid:durableId="1996375138">
    <w:abstractNumId w:val="23"/>
  </w:num>
  <w:num w:numId="16" w16cid:durableId="652487277">
    <w:abstractNumId w:val="14"/>
  </w:num>
  <w:num w:numId="17" w16cid:durableId="226844879">
    <w:abstractNumId w:val="16"/>
  </w:num>
  <w:num w:numId="18" w16cid:durableId="571694345">
    <w:abstractNumId w:val="18"/>
  </w:num>
  <w:num w:numId="19" w16cid:durableId="1468233758">
    <w:abstractNumId w:val="29"/>
  </w:num>
  <w:num w:numId="20" w16cid:durableId="803350088">
    <w:abstractNumId w:val="9"/>
  </w:num>
  <w:num w:numId="21" w16cid:durableId="1273395407">
    <w:abstractNumId w:val="19"/>
  </w:num>
  <w:num w:numId="22" w16cid:durableId="627665737">
    <w:abstractNumId w:val="7"/>
  </w:num>
  <w:num w:numId="23" w16cid:durableId="559251245">
    <w:abstractNumId w:val="32"/>
  </w:num>
  <w:num w:numId="24" w16cid:durableId="1229459732">
    <w:abstractNumId w:val="22"/>
  </w:num>
  <w:num w:numId="25" w16cid:durableId="1154224795">
    <w:abstractNumId w:val="13"/>
  </w:num>
  <w:num w:numId="26" w16cid:durableId="2065328710">
    <w:abstractNumId w:val="12"/>
  </w:num>
  <w:num w:numId="27" w16cid:durableId="469831240">
    <w:abstractNumId w:val="20"/>
  </w:num>
  <w:num w:numId="28" w16cid:durableId="782648603">
    <w:abstractNumId w:val="21"/>
  </w:num>
  <w:num w:numId="29" w16cid:durableId="2088454283">
    <w:abstractNumId w:val="28"/>
  </w:num>
  <w:num w:numId="30" w16cid:durableId="543060739">
    <w:abstractNumId w:val="31"/>
  </w:num>
  <w:num w:numId="31" w16cid:durableId="842933973">
    <w:abstractNumId w:val="8"/>
  </w:num>
  <w:num w:numId="32" w16cid:durableId="2048334455">
    <w:abstractNumId w:val="15"/>
  </w:num>
  <w:num w:numId="33" w16cid:durableId="19042157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654"/>
    <w:rsid w:val="000006B2"/>
    <w:rsid w:val="000009C5"/>
    <w:rsid w:val="00000B7A"/>
    <w:rsid w:val="00001197"/>
    <w:rsid w:val="0000166C"/>
    <w:rsid w:val="00001ADD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215"/>
    <w:rsid w:val="0000445D"/>
    <w:rsid w:val="00004496"/>
    <w:rsid w:val="00005E33"/>
    <w:rsid w:val="00005ED7"/>
    <w:rsid w:val="000060DB"/>
    <w:rsid w:val="0000614B"/>
    <w:rsid w:val="0000667F"/>
    <w:rsid w:val="00006771"/>
    <w:rsid w:val="00006780"/>
    <w:rsid w:val="00006CAA"/>
    <w:rsid w:val="000075A6"/>
    <w:rsid w:val="00007628"/>
    <w:rsid w:val="00007FCB"/>
    <w:rsid w:val="0001060C"/>
    <w:rsid w:val="0001083B"/>
    <w:rsid w:val="00010C78"/>
    <w:rsid w:val="00010FA0"/>
    <w:rsid w:val="00011960"/>
    <w:rsid w:val="000137A8"/>
    <w:rsid w:val="00013A79"/>
    <w:rsid w:val="00013ED5"/>
    <w:rsid w:val="00014772"/>
    <w:rsid w:val="00014E44"/>
    <w:rsid w:val="00015B09"/>
    <w:rsid w:val="00016D04"/>
    <w:rsid w:val="0001735B"/>
    <w:rsid w:val="00017C45"/>
    <w:rsid w:val="000202CF"/>
    <w:rsid w:val="000203EF"/>
    <w:rsid w:val="000221A9"/>
    <w:rsid w:val="000229F7"/>
    <w:rsid w:val="00022BEF"/>
    <w:rsid w:val="0002313F"/>
    <w:rsid w:val="0002327D"/>
    <w:rsid w:val="00023E95"/>
    <w:rsid w:val="00023EC2"/>
    <w:rsid w:val="0002455E"/>
    <w:rsid w:val="000246F6"/>
    <w:rsid w:val="00024906"/>
    <w:rsid w:val="00024CB1"/>
    <w:rsid w:val="00024EE6"/>
    <w:rsid w:val="0002522D"/>
    <w:rsid w:val="0002586F"/>
    <w:rsid w:val="00025FAA"/>
    <w:rsid w:val="00026B27"/>
    <w:rsid w:val="00026DE5"/>
    <w:rsid w:val="00027FD9"/>
    <w:rsid w:val="00030A39"/>
    <w:rsid w:val="000316E7"/>
    <w:rsid w:val="00032192"/>
    <w:rsid w:val="00032DA4"/>
    <w:rsid w:val="0003315F"/>
    <w:rsid w:val="00033589"/>
    <w:rsid w:val="00033CBD"/>
    <w:rsid w:val="00034117"/>
    <w:rsid w:val="00034599"/>
    <w:rsid w:val="00035058"/>
    <w:rsid w:val="00035098"/>
    <w:rsid w:val="000355B9"/>
    <w:rsid w:val="0003561C"/>
    <w:rsid w:val="0003563E"/>
    <w:rsid w:val="00035C93"/>
    <w:rsid w:val="00035F2A"/>
    <w:rsid w:val="00036B56"/>
    <w:rsid w:val="000371FA"/>
    <w:rsid w:val="00037349"/>
    <w:rsid w:val="000403E5"/>
    <w:rsid w:val="00040834"/>
    <w:rsid w:val="00040907"/>
    <w:rsid w:val="000409F3"/>
    <w:rsid w:val="00040B42"/>
    <w:rsid w:val="00040B6F"/>
    <w:rsid w:val="00040CE7"/>
    <w:rsid w:val="00041379"/>
    <w:rsid w:val="00041ABC"/>
    <w:rsid w:val="00041BFF"/>
    <w:rsid w:val="00042005"/>
    <w:rsid w:val="0004247D"/>
    <w:rsid w:val="00042710"/>
    <w:rsid w:val="00042937"/>
    <w:rsid w:val="00042C27"/>
    <w:rsid w:val="00043292"/>
    <w:rsid w:val="0004333C"/>
    <w:rsid w:val="000438B7"/>
    <w:rsid w:val="00043B9D"/>
    <w:rsid w:val="000449C8"/>
    <w:rsid w:val="000458C4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458"/>
    <w:rsid w:val="00053C3C"/>
    <w:rsid w:val="00054212"/>
    <w:rsid w:val="00054505"/>
    <w:rsid w:val="00054960"/>
    <w:rsid w:val="00054AEE"/>
    <w:rsid w:val="00055430"/>
    <w:rsid w:val="000554D8"/>
    <w:rsid w:val="00055694"/>
    <w:rsid w:val="00055956"/>
    <w:rsid w:val="00055C32"/>
    <w:rsid w:val="00055DF1"/>
    <w:rsid w:val="00056238"/>
    <w:rsid w:val="000562E4"/>
    <w:rsid w:val="000563E4"/>
    <w:rsid w:val="00056764"/>
    <w:rsid w:val="00056AB8"/>
    <w:rsid w:val="0005758C"/>
    <w:rsid w:val="00057972"/>
    <w:rsid w:val="00060159"/>
    <w:rsid w:val="00060459"/>
    <w:rsid w:val="000607B9"/>
    <w:rsid w:val="00060A56"/>
    <w:rsid w:val="00060D57"/>
    <w:rsid w:val="00061C66"/>
    <w:rsid w:val="00062506"/>
    <w:rsid w:val="000626D3"/>
    <w:rsid w:val="000627BF"/>
    <w:rsid w:val="0006313C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073"/>
    <w:rsid w:val="00067919"/>
    <w:rsid w:val="00067DB7"/>
    <w:rsid w:val="00070AEB"/>
    <w:rsid w:val="000712AA"/>
    <w:rsid w:val="00071606"/>
    <w:rsid w:val="000719DC"/>
    <w:rsid w:val="00071A4E"/>
    <w:rsid w:val="00071BC6"/>
    <w:rsid w:val="00072405"/>
    <w:rsid w:val="00072A50"/>
    <w:rsid w:val="00072D68"/>
    <w:rsid w:val="00072F6B"/>
    <w:rsid w:val="000730FE"/>
    <w:rsid w:val="00073184"/>
    <w:rsid w:val="00073365"/>
    <w:rsid w:val="0007562E"/>
    <w:rsid w:val="00075E15"/>
    <w:rsid w:val="00075E1C"/>
    <w:rsid w:val="000763E3"/>
    <w:rsid w:val="000765F5"/>
    <w:rsid w:val="00076C18"/>
    <w:rsid w:val="00076FBE"/>
    <w:rsid w:val="00076FE4"/>
    <w:rsid w:val="00080B99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C2"/>
    <w:rsid w:val="000841F1"/>
    <w:rsid w:val="00084459"/>
    <w:rsid w:val="000844EA"/>
    <w:rsid w:val="0008484B"/>
    <w:rsid w:val="00084860"/>
    <w:rsid w:val="0008544A"/>
    <w:rsid w:val="0008579F"/>
    <w:rsid w:val="00087089"/>
    <w:rsid w:val="00087335"/>
    <w:rsid w:val="0008774F"/>
    <w:rsid w:val="0008786C"/>
    <w:rsid w:val="00087939"/>
    <w:rsid w:val="00087BCB"/>
    <w:rsid w:val="00087CB3"/>
    <w:rsid w:val="00087DF5"/>
    <w:rsid w:val="0009005D"/>
    <w:rsid w:val="0009028E"/>
    <w:rsid w:val="000903C9"/>
    <w:rsid w:val="000903E9"/>
    <w:rsid w:val="00090A6D"/>
    <w:rsid w:val="00090AEF"/>
    <w:rsid w:val="00090C15"/>
    <w:rsid w:val="00090CA6"/>
    <w:rsid w:val="00091576"/>
    <w:rsid w:val="00091A7D"/>
    <w:rsid w:val="00091A82"/>
    <w:rsid w:val="00091A8B"/>
    <w:rsid w:val="00091B1B"/>
    <w:rsid w:val="00091BC3"/>
    <w:rsid w:val="00092392"/>
    <w:rsid w:val="00092ABA"/>
    <w:rsid w:val="00093620"/>
    <w:rsid w:val="00093FB3"/>
    <w:rsid w:val="000953B1"/>
    <w:rsid w:val="00095DC9"/>
    <w:rsid w:val="00095E15"/>
    <w:rsid w:val="00095FDA"/>
    <w:rsid w:val="00096446"/>
    <w:rsid w:val="00096B3F"/>
    <w:rsid w:val="0009733D"/>
    <w:rsid w:val="00097B8C"/>
    <w:rsid w:val="00097E36"/>
    <w:rsid w:val="000A0937"/>
    <w:rsid w:val="000A1588"/>
    <w:rsid w:val="000A194B"/>
    <w:rsid w:val="000A24F1"/>
    <w:rsid w:val="000A2567"/>
    <w:rsid w:val="000A2D84"/>
    <w:rsid w:val="000A3143"/>
    <w:rsid w:val="000A3C84"/>
    <w:rsid w:val="000A459A"/>
    <w:rsid w:val="000A57BC"/>
    <w:rsid w:val="000A6107"/>
    <w:rsid w:val="000A618B"/>
    <w:rsid w:val="000A658E"/>
    <w:rsid w:val="000A659F"/>
    <w:rsid w:val="000A6631"/>
    <w:rsid w:val="000A69E3"/>
    <w:rsid w:val="000A73FA"/>
    <w:rsid w:val="000A772D"/>
    <w:rsid w:val="000A787F"/>
    <w:rsid w:val="000A7E0C"/>
    <w:rsid w:val="000A7E36"/>
    <w:rsid w:val="000B0213"/>
    <w:rsid w:val="000B0306"/>
    <w:rsid w:val="000B0427"/>
    <w:rsid w:val="000B05DB"/>
    <w:rsid w:val="000B0C66"/>
    <w:rsid w:val="000B1ECA"/>
    <w:rsid w:val="000B2DB5"/>
    <w:rsid w:val="000B388A"/>
    <w:rsid w:val="000B3DDE"/>
    <w:rsid w:val="000B3F7E"/>
    <w:rsid w:val="000B4034"/>
    <w:rsid w:val="000B4090"/>
    <w:rsid w:val="000B4CD6"/>
    <w:rsid w:val="000B4FC9"/>
    <w:rsid w:val="000B5298"/>
    <w:rsid w:val="000B548C"/>
    <w:rsid w:val="000B5A20"/>
    <w:rsid w:val="000B5DC6"/>
    <w:rsid w:val="000B6124"/>
    <w:rsid w:val="000B63D8"/>
    <w:rsid w:val="000C02BB"/>
    <w:rsid w:val="000C09C2"/>
    <w:rsid w:val="000C0F94"/>
    <w:rsid w:val="000C2095"/>
    <w:rsid w:val="000C2B23"/>
    <w:rsid w:val="000C2C4E"/>
    <w:rsid w:val="000C2C9F"/>
    <w:rsid w:val="000C3048"/>
    <w:rsid w:val="000C3277"/>
    <w:rsid w:val="000C34CC"/>
    <w:rsid w:val="000C372B"/>
    <w:rsid w:val="000C3D76"/>
    <w:rsid w:val="000C3F14"/>
    <w:rsid w:val="000C450C"/>
    <w:rsid w:val="000C4703"/>
    <w:rsid w:val="000C4BAF"/>
    <w:rsid w:val="000C5259"/>
    <w:rsid w:val="000C5749"/>
    <w:rsid w:val="000C5CA1"/>
    <w:rsid w:val="000C6490"/>
    <w:rsid w:val="000C720A"/>
    <w:rsid w:val="000C7BF2"/>
    <w:rsid w:val="000C7F62"/>
    <w:rsid w:val="000C7F65"/>
    <w:rsid w:val="000D026B"/>
    <w:rsid w:val="000D02FE"/>
    <w:rsid w:val="000D0DD3"/>
    <w:rsid w:val="000D1667"/>
    <w:rsid w:val="000D1D21"/>
    <w:rsid w:val="000D1D26"/>
    <w:rsid w:val="000D25C8"/>
    <w:rsid w:val="000D296B"/>
    <w:rsid w:val="000D2E27"/>
    <w:rsid w:val="000D34F1"/>
    <w:rsid w:val="000D3913"/>
    <w:rsid w:val="000D3B4A"/>
    <w:rsid w:val="000D3D66"/>
    <w:rsid w:val="000D3F1E"/>
    <w:rsid w:val="000D4B26"/>
    <w:rsid w:val="000D505C"/>
    <w:rsid w:val="000D5ADC"/>
    <w:rsid w:val="000D5D22"/>
    <w:rsid w:val="000D6F14"/>
    <w:rsid w:val="000E0B7C"/>
    <w:rsid w:val="000E0BBA"/>
    <w:rsid w:val="000E0C01"/>
    <w:rsid w:val="000E15BF"/>
    <w:rsid w:val="000E15F4"/>
    <w:rsid w:val="000E18BC"/>
    <w:rsid w:val="000E1F34"/>
    <w:rsid w:val="000E20B1"/>
    <w:rsid w:val="000E2398"/>
    <w:rsid w:val="000E25D2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E7D14"/>
    <w:rsid w:val="000F00AE"/>
    <w:rsid w:val="000F03FE"/>
    <w:rsid w:val="000F15E2"/>
    <w:rsid w:val="000F16BA"/>
    <w:rsid w:val="000F2BBC"/>
    <w:rsid w:val="000F346A"/>
    <w:rsid w:val="000F35D2"/>
    <w:rsid w:val="000F44D4"/>
    <w:rsid w:val="000F4594"/>
    <w:rsid w:val="000F4998"/>
    <w:rsid w:val="000F4FE0"/>
    <w:rsid w:val="000F5236"/>
    <w:rsid w:val="000F5A22"/>
    <w:rsid w:val="000F5C62"/>
    <w:rsid w:val="000F5D91"/>
    <w:rsid w:val="000F5DB1"/>
    <w:rsid w:val="000F612A"/>
    <w:rsid w:val="000F61C5"/>
    <w:rsid w:val="000F654E"/>
    <w:rsid w:val="000F7141"/>
    <w:rsid w:val="000F7A17"/>
    <w:rsid w:val="00100179"/>
    <w:rsid w:val="001003EE"/>
    <w:rsid w:val="001009F6"/>
    <w:rsid w:val="00100C81"/>
    <w:rsid w:val="00101A0B"/>
    <w:rsid w:val="00101B60"/>
    <w:rsid w:val="00102F79"/>
    <w:rsid w:val="00103107"/>
    <w:rsid w:val="00103FA1"/>
    <w:rsid w:val="001045E6"/>
    <w:rsid w:val="00104A3E"/>
    <w:rsid w:val="00105BAB"/>
    <w:rsid w:val="00105DF6"/>
    <w:rsid w:val="001063E7"/>
    <w:rsid w:val="00106C3D"/>
    <w:rsid w:val="00110EE2"/>
    <w:rsid w:val="00111380"/>
    <w:rsid w:val="001118A0"/>
    <w:rsid w:val="00111D35"/>
    <w:rsid w:val="00112105"/>
    <w:rsid w:val="00112319"/>
    <w:rsid w:val="0011234B"/>
    <w:rsid w:val="00112A98"/>
    <w:rsid w:val="00112B0A"/>
    <w:rsid w:val="00113524"/>
    <w:rsid w:val="00114959"/>
    <w:rsid w:val="00114A60"/>
    <w:rsid w:val="00114AB9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381B"/>
    <w:rsid w:val="00123BD3"/>
    <w:rsid w:val="001244D2"/>
    <w:rsid w:val="001245CF"/>
    <w:rsid w:val="00124ACE"/>
    <w:rsid w:val="00124ADF"/>
    <w:rsid w:val="00124E2A"/>
    <w:rsid w:val="001252CA"/>
    <w:rsid w:val="001253E4"/>
    <w:rsid w:val="001254B0"/>
    <w:rsid w:val="001257C5"/>
    <w:rsid w:val="0012582A"/>
    <w:rsid w:val="00125D36"/>
    <w:rsid w:val="001260FE"/>
    <w:rsid w:val="00127492"/>
    <w:rsid w:val="001300CD"/>
    <w:rsid w:val="00130666"/>
    <w:rsid w:val="00130A87"/>
    <w:rsid w:val="001310A9"/>
    <w:rsid w:val="00131CE6"/>
    <w:rsid w:val="00132286"/>
    <w:rsid w:val="00132E70"/>
    <w:rsid w:val="0013308E"/>
    <w:rsid w:val="00133204"/>
    <w:rsid w:val="0013326F"/>
    <w:rsid w:val="001335CC"/>
    <w:rsid w:val="001337AF"/>
    <w:rsid w:val="00134AEB"/>
    <w:rsid w:val="001352F5"/>
    <w:rsid w:val="0013547B"/>
    <w:rsid w:val="00135673"/>
    <w:rsid w:val="00135CBB"/>
    <w:rsid w:val="00135FDA"/>
    <w:rsid w:val="00136181"/>
    <w:rsid w:val="0013670C"/>
    <w:rsid w:val="001367C0"/>
    <w:rsid w:val="00136D97"/>
    <w:rsid w:val="001370EE"/>
    <w:rsid w:val="00137252"/>
    <w:rsid w:val="00137443"/>
    <w:rsid w:val="00137968"/>
    <w:rsid w:val="00137B11"/>
    <w:rsid w:val="00140DA0"/>
    <w:rsid w:val="001410A7"/>
    <w:rsid w:val="00141225"/>
    <w:rsid w:val="0014134B"/>
    <w:rsid w:val="001414A4"/>
    <w:rsid w:val="0014256F"/>
    <w:rsid w:val="00142589"/>
    <w:rsid w:val="00142638"/>
    <w:rsid w:val="00142712"/>
    <w:rsid w:val="00142C4B"/>
    <w:rsid w:val="001435BA"/>
    <w:rsid w:val="00143C81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4762E"/>
    <w:rsid w:val="0015070D"/>
    <w:rsid w:val="00150795"/>
    <w:rsid w:val="00150F0D"/>
    <w:rsid w:val="00151E98"/>
    <w:rsid w:val="0015207C"/>
    <w:rsid w:val="001522FE"/>
    <w:rsid w:val="001525DF"/>
    <w:rsid w:val="00152BC6"/>
    <w:rsid w:val="00153012"/>
    <w:rsid w:val="001531F3"/>
    <w:rsid w:val="00153453"/>
    <w:rsid w:val="00154726"/>
    <w:rsid w:val="00154A8A"/>
    <w:rsid w:val="00154AC3"/>
    <w:rsid w:val="00154D1F"/>
    <w:rsid w:val="00154DA5"/>
    <w:rsid w:val="0015539D"/>
    <w:rsid w:val="001557FC"/>
    <w:rsid w:val="0015582C"/>
    <w:rsid w:val="00155D00"/>
    <w:rsid w:val="00156059"/>
    <w:rsid w:val="00156E13"/>
    <w:rsid w:val="00157065"/>
    <w:rsid w:val="00157A5A"/>
    <w:rsid w:val="00157C7D"/>
    <w:rsid w:val="00157DD2"/>
    <w:rsid w:val="00160261"/>
    <w:rsid w:val="00160473"/>
    <w:rsid w:val="00160A3A"/>
    <w:rsid w:val="00160BB0"/>
    <w:rsid w:val="00161C05"/>
    <w:rsid w:val="00161EE8"/>
    <w:rsid w:val="00162055"/>
    <w:rsid w:val="00162960"/>
    <w:rsid w:val="001631EF"/>
    <w:rsid w:val="00163C4A"/>
    <w:rsid w:val="00164272"/>
    <w:rsid w:val="00164B2F"/>
    <w:rsid w:val="001652EB"/>
    <w:rsid w:val="00165CA2"/>
    <w:rsid w:val="0016705E"/>
    <w:rsid w:val="00167458"/>
    <w:rsid w:val="00167791"/>
    <w:rsid w:val="001678BC"/>
    <w:rsid w:val="001678D2"/>
    <w:rsid w:val="001678EA"/>
    <w:rsid w:val="00167CB2"/>
    <w:rsid w:val="0017016C"/>
    <w:rsid w:val="00170428"/>
    <w:rsid w:val="0017090C"/>
    <w:rsid w:val="00170A00"/>
    <w:rsid w:val="00170CE1"/>
    <w:rsid w:val="00170EDC"/>
    <w:rsid w:val="0017175D"/>
    <w:rsid w:val="00171AC9"/>
    <w:rsid w:val="00172851"/>
    <w:rsid w:val="001733B2"/>
    <w:rsid w:val="00174D45"/>
    <w:rsid w:val="0017543A"/>
    <w:rsid w:val="00175949"/>
    <w:rsid w:val="00175A1F"/>
    <w:rsid w:val="00175A31"/>
    <w:rsid w:val="00175D91"/>
    <w:rsid w:val="00175F23"/>
    <w:rsid w:val="00176058"/>
    <w:rsid w:val="00176B3C"/>
    <w:rsid w:val="00177457"/>
    <w:rsid w:val="001774CF"/>
    <w:rsid w:val="001777E1"/>
    <w:rsid w:val="00177F77"/>
    <w:rsid w:val="00180655"/>
    <w:rsid w:val="00180699"/>
    <w:rsid w:val="00180AAB"/>
    <w:rsid w:val="00180D81"/>
    <w:rsid w:val="00181192"/>
    <w:rsid w:val="00181213"/>
    <w:rsid w:val="0018123A"/>
    <w:rsid w:val="00182373"/>
    <w:rsid w:val="001825AB"/>
    <w:rsid w:val="00182C05"/>
    <w:rsid w:val="0018304D"/>
    <w:rsid w:val="0018336B"/>
    <w:rsid w:val="001835D6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7A7B"/>
    <w:rsid w:val="00187CED"/>
    <w:rsid w:val="00187D4F"/>
    <w:rsid w:val="00190B07"/>
    <w:rsid w:val="00190BC1"/>
    <w:rsid w:val="00190C6B"/>
    <w:rsid w:val="00190F9C"/>
    <w:rsid w:val="00191387"/>
    <w:rsid w:val="00191A3F"/>
    <w:rsid w:val="001921A0"/>
    <w:rsid w:val="001928E5"/>
    <w:rsid w:val="00192AF0"/>
    <w:rsid w:val="00192D0F"/>
    <w:rsid w:val="00193A21"/>
    <w:rsid w:val="00193F53"/>
    <w:rsid w:val="00194064"/>
    <w:rsid w:val="001944B6"/>
    <w:rsid w:val="001945FD"/>
    <w:rsid w:val="00194CF8"/>
    <w:rsid w:val="00194CF9"/>
    <w:rsid w:val="00194D3C"/>
    <w:rsid w:val="00195352"/>
    <w:rsid w:val="001955AF"/>
    <w:rsid w:val="001955BE"/>
    <w:rsid w:val="00195957"/>
    <w:rsid w:val="00195D8B"/>
    <w:rsid w:val="00196175"/>
    <w:rsid w:val="00196780"/>
    <w:rsid w:val="00196AE8"/>
    <w:rsid w:val="00196C61"/>
    <w:rsid w:val="0019707F"/>
    <w:rsid w:val="0019754F"/>
    <w:rsid w:val="00197FAB"/>
    <w:rsid w:val="001A0226"/>
    <w:rsid w:val="001A0703"/>
    <w:rsid w:val="001A12B7"/>
    <w:rsid w:val="001A18DB"/>
    <w:rsid w:val="001A20F4"/>
    <w:rsid w:val="001A28A8"/>
    <w:rsid w:val="001A29B0"/>
    <w:rsid w:val="001A2C90"/>
    <w:rsid w:val="001A389A"/>
    <w:rsid w:val="001A39AC"/>
    <w:rsid w:val="001A5019"/>
    <w:rsid w:val="001A51EA"/>
    <w:rsid w:val="001A5B4B"/>
    <w:rsid w:val="001A6074"/>
    <w:rsid w:val="001A66ED"/>
    <w:rsid w:val="001A6A5F"/>
    <w:rsid w:val="001A7431"/>
    <w:rsid w:val="001A7BE1"/>
    <w:rsid w:val="001B0005"/>
    <w:rsid w:val="001B0044"/>
    <w:rsid w:val="001B20A0"/>
    <w:rsid w:val="001B23B1"/>
    <w:rsid w:val="001B2761"/>
    <w:rsid w:val="001B2958"/>
    <w:rsid w:val="001B2A04"/>
    <w:rsid w:val="001B2FD9"/>
    <w:rsid w:val="001B315B"/>
    <w:rsid w:val="001B356D"/>
    <w:rsid w:val="001B363E"/>
    <w:rsid w:val="001B36D4"/>
    <w:rsid w:val="001B3ACA"/>
    <w:rsid w:val="001B3DC2"/>
    <w:rsid w:val="001B4CF5"/>
    <w:rsid w:val="001B5A21"/>
    <w:rsid w:val="001B5BFC"/>
    <w:rsid w:val="001B5DC4"/>
    <w:rsid w:val="001B5E81"/>
    <w:rsid w:val="001B61F7"/>
    <w:rsid w:val="001B6580"/>
    <w:rsid w:val="001B69AF"/>
    <w:rsid w:val="001B6A39"/>
    <w:rsid w:val="001B6BB1"/>
    <w:rsid w:val="001C05F4"/>
    <w:rsid w:val="001C0BA7"/>
    <w:rsid w:val="001C15BB"/>
    <w:rsid w:val="001C1781"/>
    <w:rsid w:val="001C1842"/>
    <w:rsid w:val="001C204F"/>
    <w:rsid w:val="001C20BC"/>
    <w:rsid w:val="001C2145"/>
    <w:rsid w:val="001C24C7"/>
    <w:rsid w:val="001C2A72"/>
    <w:rsid w:val="001C2B50"/>
    <w:rsid w:val="001C47E5"/>
    <w:rsid w:val="001C4F2B"/>
    <w:rsid w:val="001C5D8C"/>
    <w:rsid w:val="001C6244"/>
    <w:rsid w:val="001C6A25"/>
    <w:rsid w:val="001C72F0"/>
    <w:rsid w:val="001C7A1F"/>
    <w:rsid w:val="001C7B2C"/>
    <w:rsid w:val="001D0FC0"/>
    <w:rsid w:val="001D1096"/>
    <w:rsid w:val="001D11B6"/>
    <w:rsid w:val="001D13AB"/>
    <w:rsid w:val="001D1555"/>
    <w:rsid w:val="001D1A54"/>
    <w:rsid w:val="001D1CDB"/>
    <w:rsid w:val="001D1E1A"/>
    <w:rsid w:val="001D2370"/>
    <w:rsid w:val="001D24A0"/>
    <w:rsid w:val="001D2BD9"/>
    <w:rsid w:val="001D2EDA"/>
    <w:rsid w:val="001D35F0"/>
    <w:rsid w:val="001D436D"/>
    <w:rsid w:val="001D4468"/>
    <w:rsid w:val="001D49CD"/>
    <w:rsid w:val="001D4DAF"/>
    <w:rsid w:val="001D5A2B"/>
    <w:rsid w:val="001D5C41"/>
    <w:rsid w:val="001D6E33"/>
    <w:rsid w:val="001D6F1A"/>
    <w:rsid w:val="001E0429"/>
    <w:rsid w:val="001E095F"/>
    <w:rsid w:val="001E1155"/>
    <w:rsid w:val="001E13CE"/>
    <w:rsid w:val="001E2493"/>
    <w:rsid w:val="001E29D3"/>
    <w:rsid w:val="001E3406"/>
    <w:rsid w:val="001E3C44"/>
    <w:rsid w:val="001E3EF8"/>
    <w:rsid w:val="001E42E3"/>
    <w:rsid w:val="001E7422"/>
    <w:rsid w:val="001E749B"/>
    <w:rsid w:val="001E777A"/>
    <w:rsid w:val="001E77BD"/>
    <w:rsid w:val="001E7BAD"/>
    <w:rsid w:val="001E7FA3"/>
    <w:rsid w:val="001F03A8"/>
    <w:rsid w:val="001F05FC"/>
    <w:rsid w:val="001F0A2E"/>
    <w:rsid w:val="001F0BD8"/>
    <w:rsid w:val="001F0D51"/>
    <w:rsid w:val="001F0E61"/>
    <w:rsid w:val="001F1204"/>
    <w:rsid w:val="001F1272"/>
    <w:rsid w:val="001F16F5"/>
    <w:rsid w:val="001F19A0"/>
    <w:rsid w:val="001F1CB6"/>
    <w:rsid w:val="001F23C6"/>
    <w:rsid w:val="001F29E0"/>
    <w:rsid w:val="001F2CA3"/>
    <w:rsid w:val="001F38C5"/>
    <w:rsid w:val="001F3BE1"/>
    <w:rsid w:val="001F3C8D"/>
    <w:rsid w:val="001F447E"/>
    <w:rsid w:val="001F4BA6"/>
    <w:rsid w:val="001F4D65"/>
    <w:rsid w:val="001F4E11"/>
    <w:rsid w:val="001F5100"/>
    <w:rsid w:val="001F562B"/>
    <w:rsid w:val="001F56FE"/>
    <w:rsid w:val="001F59FB"/>
    <w:rsid w:val="001F5C07"/>
    <w:rsid w:val="001F607C"/>
    <w:rsid w:val="001F60E8"/>
    <w:rsid w:val="001F6429"/>
    <w:rsid w:val="001F6612"/>
    <w:rsid w:val="001F6DDD"/>
    <w:rsid w:val="001F70AE"/>
    <w:rsid w:val="001F70E4"/>
    <w:rsid w:val="001F778A"/>
    <w:rsid w:val="001F7F39"/>
    <w:rsid w:val="0020002A"/>
    <w:rsid w:val="00200246"/>
    <w:rsid w:val="00200A5E"/>
    <w:rsid w:val="00201628"/>
    <w:rsid w:val="00201CF3"/>
    <w:rsid w:val="00201FB0"/>
    <w:rsid w:val="00202615"/>
    <w:rsid w:val="00202915"/>
    <w:rsid w:val="00202978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64AE"/>
    <w:rsid w:val="00207597"/>
    <w:rsid w:val="00210318"/>
    <w:rsid w:val="00210411"/>
    <w:rsid w:val="0021045E"/>
    <w:rsid w:val="00211434"/>
    <w:rsid w:val="002114DD"/>
    <w:rsid w:val="00211A60"/>
    <w:rsid w:val="00211A9C"/>
    <w:rsid w:val="00211CCA"/>
    <w:rsid w:val="002128FE"/>
    <w:rsid w:val="00212BB9"/>
    <w:rsid w:val="00212D35"/>
    <w:rsid w:val="00213AB8"/>
    <w:rsid w:val="0021404E"/>
    <w:rsid w:val="00214167"/>
    <w:rsid w:val="00215131"/>
    <w:rsid w:val="00215577"/>
    <w:rsid w:val="00215C51"/>
    <w:rsid w:val="00215E1A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460"/>
    <w:rsid w:val="0022290F"/>
    <w:rsid w:val="00223131"/>
    <w:rsid w:val="0022419B"/>
    <w:rsid w:val="00224313"/>
    <w:rsid w:val="00224507"/>
    <w:rsid w:val="00224559"/>
    <w:rsid w:val="00225EFB"/>
    <w:rsid w:val="00226270"/>
    <w:rsid w:val="00226B07"/>
    <w:rsid w:val="00226E3A"/>
    <w:rsid w:val="00226F55"/>
    <w:rsid w:val="002277FE"/>
    <w:rsid w:val="00227B83"/>
    <w:rsid w:val="0023025F"/>
    <w:rsid w:val="00230D2F"/>
    <w:rsid w:val="00231569"/>
    <w:rsid w:val="00231BB9"/>
    <w:rsid w:val="002326D8"/>
    <w:rsid w:val="00232782"/>
    <w:rsid w:val="00232900"/>
    <w:rsid w:val="00232B06"/>
    <w:rsid w:val="00232D34"/>
    <w:rsid w:val="00232DAD"/>
    <w:rsid w:val="00233130"/>
    <w:rsid w:val="0023327A"/>
    <w:rsid w:val="002338F0"/>
    <w:rsid w:val="00233A87"/>
    <w:rsid w:val="002345AC"/>
    <w:rsid w:val="0023505F"/>
    <w:rsid w:val="002359B4"/>
    <w:rsid w:val="00235F7D"/>
    <w:rsid w:val="002365E9"/>
    <w:rsid w:val="00236A24"/>
    <w:rsid w:val="00236F2F"/>
    <w:rsid w:val="00237630"/>
    <w:rsid w:val="002378F2"/>
    <w:rsid w:val="00237E04"/>
    <w:rsid w:val="00237F12"/>
    <w:rsid w:val="00241335"/>
    <w:rsid w:val="002419E2"/>
    <w:rsid w:val="00242DD9"/>
    <w:rsid w:val="00242E29"/>
    <w:rsid w:val="002439DE"/>
    <w:rsid w:val="002445EF"/>
    <w:rsid w:val="00244FC0"/>
    <w:rsid w:val="00245EE6"/>
    <w:rsid w:val="00246870"/>
    <w:rsid w:val="00246D68"/>
    <w:rsid w:val="00247003"/>
    <w:rsid w:val="00247449"/>
    <w:rsid w:val="002477E8"/>
    <w:rsid w:val="00247D43"/>
    <w:rsid w:val="00247F17"/>
    <w:rsid w:val="00250805"/>
    <w:rsid w:val="00250AC8"/>
    <w:rsid w:val="00251350"/>
    <w:rsid w:val="00251D84"/>
    <w:rsid w:val="00251F75"/>
    <w:rsid w:val="00252D66"/>
    <w:rsid w:val="00253564"/>
    <w:rsid w:val="00254BBF"/>
    <w:rsid w:val="00254EB3"/>
    <w:rsid w:val="002551C4"/>
    <w:rsid w:val="00255D1E"/>
    <w:rsid w:val="002563D0"/>
    <w:rsid w:val="00256451"/>
    <w:rsid w:val="0025683B"/>
    <w:rsid w:val="00256F75"/>
    <w:rsid w:val="00257B2F"/>
    <w:rsid w:val="00260173"/>
    <w:rsid w:val="0026041F"/>
    <w:rsid w:val="002605E4"/>
    <w:rsid w:val="00262121"/>
    <w:rsid w:val="00262816"/>
    <w:rsid w:val="00262EEA"/>
    <w:rsid w:val="00262F7F"/>
    <w:rsid w:val="002632C9"/>
    <w:rsid w:val="0026346B"/>
    <w:rsid w:val="002635CF"/>
    <w:rsid w:val="002638AE"/>
    <w:rsid w:val="00264478"/>
    <w:rsid w:val="00264A19"/>
    <w:rsid w:val="00264CCA"/>
    <w:rsid w:val="00265E79"/>
    <w:rsid w:val="002662ED"/>
    <w:rsid w:val="002663E8"/>
    <w:rsid w:val="00266677"/>
    <w:rsid w:val="002672C6"/>
    <w:rsid w:val="0027014E"/>
    <w:rsid w:val="00270900"/>
    <w:rsid w:val="00270D89"/>
    <w:rsid w:val="00270FCB"/>
    <w:rsid w:val="00271120"/>
    <w:rsid w:val="00271785"/>
    <w:rsid w:val="00271EE7"/>
    <w:rsid w:val="00272011"/>
    <w:rsid w:val="00273330"/>
    <w:rsid w:val="00273B7F"/>
    <w:rsid w:val="00273E35"/>
    <w:rsid w:val="0027475D"/>
    <w:rsid w:val="00274F41"/>
    <w:rsid w:val="00275179"/>
    <w:rsid w:val="00275239"/>
    <w:rsid w:val="002755D6"/>
    <w:rsid w:val="00275924"/>
    <w:rsid w:val="00275ADB"/>
    <w:rsid w:val="00275FAE"/>
    <w:rsid w:val="0027610F"/>
    <w:rsid w:val="002762D3"/>
    <w:rsid w:val="002763D5"/>
    <w:rsid w:val="00276538"/>
    <w:rsid w:val="00276C46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299"/>
    <w:rsid w:val="00286993"/>
    <w:rsid w:val="00286D4B"/>
    <w:rsid w:val="00287007"/>
    <w:rsid w:val="0028764A"/>
    <w:rsid w:val="00287F53"/>
    <w:rsid w:val="00287FF0"/>
    <w:rsid w:val="00290C06"/>
    <w:rsid w:val="002914DC"/>
    <w:rsid w:val="00291B81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B51"/>
    <w:rsid w:val="00296BCC"/>
    <w:rsid w:val="0029732C"/>
    <w:rsid w:val="002976FD"/>
    <w:rsid w:val="0029777A"/>
    <w:rsid w:val="00297D80"/>
    <w:rsid w:val="00297FA7"/>
    <w:rsid w:val="002A0797"/>
    <w:rsid w:val="002A09BA"/>
    <w:rsid w:val="002A0CA3"/>
    <w:rsid w:val="002A0DF2"/>
    <w:rsid w:val="002A10DA"/>
    <w:rsid w:val="002A1183"/>
    <w:rsid w:val="002A19FC"/>
    <w:rsid w:val="002A3770"/>
    <w:rsid w:val="002A39D8"/>
    <w:rsid w:val="002A3D3F"/>
    <w:rsid w:val="002A3E1D"/>
    <w:rsid w:val="002A403E"/>
    <w:rsid w:val="002A43A2"/>
    <w:rsid w:val="002A484B"/>
    <w:rsid w:val="002A4C86"/>
    <w:rsid w:val="002A4F70"/>
    <w:rsid w:val="002A50BA"/>
    <w:rsid w:val="002A5C22"/>
    <w:rsid w:val="002A5D6A"/>
    <w:rsid w:val="002A5D8B"/>
    <w:rsid w:val="002A5E92"/>
    <w:rsid w:val="002A5F75"/>
    <w:rsid w:val="002A6245"/>
    <w:rsid w:val="002A6E72"/>
    <w:rsid w:val="002A742A"/>
    <w:rsid w:val="002A74BA"/>
    <w:rsid w:val="002A77E0"/>
    <w:rsid w:val="002A78B2"/>
    <w:rsid w:val="002A7939"/>
    <w:rsid w:val="002A7C6B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30CF"/>
    <w:rsid w:val="002B41A8"/>
    <w:rsid w:val="002B44F2"/>
    <w:rsid w:val="002B4507"/>
    <w:rsid w:val="002B4A1F"/>
    <w:rsid w:val="002B4F46"/>
    <w:rsid w:val="002B59C0"/>
    <w:rsid w:val="002B61CA"/>
    <w:rsid w:val="002B6A9E"/>
    <w:rsid w:val="002B71BD"/>
    <w:rsid w:val="002B753F"/>
    <w:rsid w:val="002B7821"/>
    <w:rsid w:val="002B78A5"/>
    <w:rsid w:val="002B7C16"/>
    <w:rsid w:val="002B7CD2"/>
    <w:rsid w:val="002B7CFE"/>
    <w:rsid w:val="002C05A7"/>
    <w:rsid w:val="002C0B95"/>
    <w:rsid w:val="002C0C4E"/>
    <w:rsid w:val="002C0C52"/>
    <w:rsid w:val="002C0F52"/>
    <w:rsid w:val="002C1028"/>
    <w:rsid w:val="002C124C"/>
    <w:rsid w:val="002C20EA"/>
    <w:rsid w:val="002C2435"/>
    <w:rsid w:val="002C2CD2"/>
    <w:rsid w:val="002C2D08"/>
    <w:rsid w:val="002C2D8F"/>
    <w:rsid w:val="002C32F1"/>
    <w:rsid w:val="002C3D3B"/>
    <w:rsid w:val="002C43D5"/>
    <w:rsid w:val="002C4701"/>
    <w:rsid w:val="002C48ED"/>
    <w:rsid w:val="002C536A"/>
    <w:rsid w:val="002C5972"/>
    <w:rsid w:val="002C731F"/>
    <w:rsid w:val="002C74E7"/>
    <w:rsid w:val="002C754D"/>
    <w:rsid w:val="002C7C5D"/>
    <w:rsid w:val="002C7E49"/>
    <w:rsid w:val="002D0111"/>
    <w:rsid w:val="002D0330"/>
    <w:rsid w:val="002D0CD8"/>
    <w:rsid w:val="002D0E09"/>
    <w:rsid w:val="002D0E3B"/>
    <w:rsid w:val="002D1D16"/>
    <w:rsid w:val="002D2182"/>
    <w:rsid w:val="002D23A8"/>
    <w:rsid w:val="002D26F6"/>
    <w:rsid w:val="002D2845"/>
    <w:rsid w:val="002D29A0"/>
    <w:rsid w:val="002D2F46"/>
    <w:rsid w:val="002D3B9D"/>
    <w:rsid w:val="002D3E8F"/>
    <w:rsid w:val="002D458E"/>
    <w:rsid w:val="002D4F5A"/>
    <w:rsid w:val="002D5002"/>
    <w:rsid w:val="002D5195"/>
    <w:rsid w:val="002D6053"/>
    <w:rsid w:val="002D6649"/>
    <w:rsid w:val="002D6A7E"/>
    <w:rsid w:val="002D6F24"/>
    <w:rsid w:val="002D70C0"/>
    <w:rsid w:val="002D75A0"/>
    <w:rsid w:val="002D7A5A"/>
    <w:rsid w:val="002E127B"/>
    <w:rsid w:val="002E1669"/>
    <w:rsid w:val="002E17B6"/>
    <w:rsid w:val="002E1EDC"/>
    <w:rsid w:val="002E1F7B"/>
    <w:rsid w:val="002E2192"/>
    <w:rsid w:val="002E2195"/>
    <w:rsid w:val="002E2390"/>
    <w:rsid w:val="002E30DA"/>
    <w:rsid w:val="002E3325"/>
    <w:rsid w:val="002E38DE"/>
    <w:rsid w:val="002E3AD1"/>
    <w:rsid w:val="002E5238"/>
    <w:rsid w:val="002E5498"/>
    <w:rsid w:val="002E5C26"/>
    <w:rsid w:val="002E6018"/>
    <w:rsid w:val="002E654D"/>
    <w:rsid w:val="002E68A2"/>
    <w:rsid w:val="002E69D2"/>
    <w:rsid w:val="002E6D8F"/>
    <w:rsid w:val="002E7277"/>
    <w:rsid w:val="002E7558"/>
    <w:rsid w:val="002E7932"/>
    <w:rsid w:val="002E799D"/>
    <w:rsid w:val="002E7A6F"/>
    <w:rsid w:val="002E7EF2"/>
    <w:rsid w:val="002F01DD"/>
    <w:rsid w:val="002F01F4"/>
    <w:rsid w:val="002F02E1"/>
    <w:rsid w:val="002F080F"/>
    <w:rsid w:val="002F096C"/>
    <w:rsid w:val="002F0C25"/>
    <w:rsid w:val="002F1D3F"/>
    <w:rsid w:val="002F1D4A"/>
    <w:rsid w:val="002F1EF0"/>
    <w:rsid w:val="002F20A0"/>
    <w:rsid w:val="002F2A57"/>
    <w:rsid w:val="002F2D57"/>
    <w:rsid w:val="002F3D02"/>
    <w:rsid w:val="002F436F"/>
    <w:rsid w:val="002F4395"/>
    <w:rsid w:val="002F45E5"/>
    <w:rsid w:val="002F47A7"/>
    <w:rsid w:val="002F47A8"/>
    <w:rsid w:val="002F484D"/>
    <w:rsid w:val="002F4BBF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2049"/>
    <w:rsid w:val="0030320B"/>
    <w:rsid w:val="00303292"/>
    <w:rsid w:val="00303776"/>
    <w:rsid w:val="00303F09"/>
    <w:rsid w:val="003040A4"/>
    <w:rsid w:val="003041AA"/>
    <w:rsid w:val="0030472F"/>
    <w:rsid w:val="00305DC8"/>
    <w:rsid w:val="00306469"/>
    <w:rsid w:val="0030646F"/>
    <w:rsid w:val="00306A7C"/>
    <w:rsid w:val="00306B9B"/>
    <w:rsid w:val="00306DD7"/>
    <w:rsid w:val="00307606"/>
    <w:rsid w:val="00307C93"/>
    <w:rsid w:val="003111BA"/>
    <w:rsid w:val="00311713"/>
    <w:rsid w:val="003118A4"/>
    <w:rsid w:val="00311B07"/>
    <w:rsid w:val="00311BA6"/>
    <w:rsid w:val="00311E50"/>
    <w:rsid w:val="0031210F"/>
    <w:rsid w:val="003124AE"/>
    <w:rsid w:val="00312676"/>
    <w:rsid w:val="003128A1"/>
    <w:rsid w:val="00312F2B"/>
    <w:rsid w:val="00313923"/>
    <w:rsid w:val="00313A60"/>
    <w:rsid w:val="00313EB4"/>
    <w:rsid w:val="003145BC"/>
    <w:rsid w:val="003149E5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62"/>
    <w:rsid w:val="00317FF6"/>
    <w:rsid w:val="00320554"/>
    <w:rsid w:val="0032198C"/>
    <w:rsid w:val="00321FFC"/>
    <w:rsid w:val="0032200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9C4"/>
    <w:rsid w:val="003262D1"/>
    <w:rsid w:val="0032679C"/>
    <w:rsid w:val="0032695C"/>
    <w:rsid w:val="003275FA"/>
    <w:rsid w:val="00327987"/>
    <w:rsid w:val="00327B53"/>
    <w:rsid w:val="00327D79"/>
    <w:rsid w:val="00327DAF"/>
    <w:rsid w:val="00330207"/>
    <w:rsid w:val="00330386"/>
    <w:rsid w:val="00330884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5F46"/>
    <w:rsid w:val="0033633A"/>
    <w:rsid w:val="0033665C"/>
    <w:rsid w:val="00336906"/>
    <w:rsid w:val="00336C8C"/>
    <w:rsid w:val="00336F45"/>
    <w:rsid w:val="0033711F"/>
    <w:rsid w:val="0033786E"/>
    <w:rsid w:val="00337A6E"/>
    <w:rsid w:val="00340273"/>
    <w:rsid w:val="00340601"/>
    <w:rsid w:val="00340669"/>
    <w:rsid w:val="00340A15"/>
    <w:rsid w:val="00341129"/>
    <w:rsid w:val="00341DE3"/>
    <w:rsid w:val="00344422"/>
    <w:rsid w:val="00344D39"/>
    <w:rsid w:val="00345326"/>
    <w:rsid w:val="003456C5"/>
    <w:rsid w:val="0034587D"/>
    <w:rsid w:val="00345DF9"/>
    <w:rsid w:val="00346814"/>
    <w:rsid w:val="003469C6"/>
    <w:rsid w:val="003469E1"/>
    <w:rsid w:val="003471EE"/>
    <w:rsid w:val="003474FB"/>
    <w:rsid w:val="00347637"/>
    <w:rsid w:val="00347B31"/>
    <w:rsid w:val="00347CBB"/>
    <w:rsid w:val="00350109"/>
    <w:rsid w:val="00350579"/>
    <w:rsid w:val="00350DA9"/>
    <w:rsid w:val="00351E9D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49"/>
    <w:rsid w:val="003577B0"/>
    <w:rsid w:val="00357826"/>
    <w:rsid w:val="003607DB"/>
    <w:rsid w:val="00360A0E"/>
    <w:rsid w:val="00360AA5"/>
    <w:rsid w:val="00361183"/>
    <w:rsid w:val="00361582"/>
    <w:rsid w:val="00362937"/>
    <w:rsid w:val="00362E10"/>
    <w:rsid w:val="003632E7"/>
    <w:rsid w:val="0036509F"/>
    <w:rsid w:val="00365198"/>
    <w:rsid w:val="00366732"/>
    <w:rsid w:val="0036774C"/>
    <w:rsid w:val="00370C31"/>
    <w:rsid w:val="00370DA8"/>
    <w:rsid w:val="003714BE"/>
    <w:rsid w:val="0037174D"/>
    <w:rsid w:val="00371A2F"/>
    <w:rsid w:val="00371BDC"/>
    <w:rsid w:val="00372496"/>
    <w:rsid w:val="00372831"/>
    <w:rsid w:val="003733FA"/>
    <w:rsid w:val="0037397B"/>
    <w:rsid w:val="00373A84"/>
    <w:rsid w:val="00373E2E"/>
    <w:rsid w:val="00373FA5"/>
    <w:rsid w:val="0037421C"/>
    <w:rsid w:val="003747E0"/>
    <w:rsid w:val="00375135"/>
    <w:rsid w:val="00375185"/>
    <w:rsid w:val="0037567D"/>
    <w:rsid w:val="00375EFF"/>
    <w:rsid w:val="0037649F"/>
    <w:rsid w:val="003765F8"/>
    <w:rsid w:val="003778BF"/>
    <w:rsid w:val="00380188"/>
    <w:rsid w:val="0038026B"/>
    <w:rsid w:val="0038064F"/>
    <w:rsid w:val="00380F75"/>
    <w:rsid w:val="0038115F"/>
    <w:rsid w:val="003812FC"/>
    <w:rsid w:val="003817CD"/>
    <w:rsid w:val="00381947"/>
    <w:rsid w:val="003821DB"/>
    <w:rsid w:val="003822EF"/>
    <w:rsid w:val="00382491"/>
    <w:rsid w:val="003826C9"/>
    <w:rsid w:val="00383721"/>
    <w:rsid w:val="0038383F"/>
    <w:rsid w:val="00383CBD"/>
    <w:rsid w:val="003842DD"/>
    <w:rsid w:val="0038542F"/>
    <w:rsid w:val="00385CEE"/>
    <w:rsid w:val="00385D83"/>
    <w:rsid w:val="0038609C"/>
    <w:rsid w:val="0038640F"/>
    <w:rsid w:val="00386454"/>
    <w:rsid w:val="00386F15"/>
    <w:rsid w:val="003872EE"/>
    <w:rsid w:val="00387E2F"/>
    <w:rsid w:val="00391433"/>
    <w:rsid w:val="00391D7A"/>
    <w:rsid w:val="00392FBD"/>
    <w:rsid w:val="003933BA"/>
    <w:rsid w:val="00393BE1"/>
    <w:rsid w:val="003942DA"/>
    <w:rsid w:val="00394709"/>
    <w:rsid w:val="003949EB"/>
    <w:rsid w:val="003954B5"/>
    <w:rsid w:val="00396234"/>
    <w:rsid w:val="00396587"/>
    <w:rsid w:val="00396966"/>
    <w:rsid w:val="00396E0C"/>
    <w:rsid w:val="0039757E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69D8"/>
    <w:rsid w:val="003A70D3"/>
    <w:rsid w:val="003A7201"/>
    <w:rsid w:val="003A78E3"/>
    <w:rsid w:val="003B02CB"/>
    <w:rsid w:val="003B0810"/>
    <w:rsid w:val="003B09A6"/>
    <w:rsid w:val="003B0A63"/>
    <w:rsid w:val="003B139C"/>
    <w:rsid w:val="003B1BEE"/>
    <w:rsid w:val="003B1BFB"/>
    <w:rsid w:val="003B2034"/>
    <w:rsid w:val="003B2B84"/>
    <w:rsid w:val="003B2C19"/>
    <w:rsid w:val="003B2C24"/>
    <w:rsid w:val="003B2FC8"/>
    <w:rsid w:val="003B341B"/>
    <w:rsid w:val="003B3813"/>
    <w:rsid w:val="003B44E7"/>
    <w:rsid w:val="003B4519"/>
    <w:rsid w:val="003B4740"/>
    <w:rsid w:val="003B4851"/>
    <w:rsid w:val="003B49DC"/>
    <w:rsid w:val="003B4F41"/>
    <w:rsid w:val="003B5565"/>
    <w:rsid w:val="003B5585"/>
    <w:rsid w:val="003B5868"/>
    <w:rsid w:val="003B5A6F"/>
    <w:rsid w:val="003B5B87"/>
    <w:rsid w:val="003B5D86"/>
    <w:rsid w:val="003B6017"/>
    <w:rsid w:val="003B632E"/>
    <w:rsid w:val="003B65E7"/>
    <w:rsid w:val="003B71E0"/>
    <w:rsid w:val="003B765C"/>
    <w:rsid w:val="003C0CF3"/>
    <w:rsid w:val="003C0D3D"/>
    <w:rsid w:val="003C0FDB"/>
    <w:rsid w:val="003C1492"/>
    <w:rsid w:val="003C1E6E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AE2"/>
    <w:rsid w:val="003C5B1E"/>
    <w:rsid w:val="003C5B93"/>
    <w:rsid w:val="003C5FED"/>
    <w:rsid w:val="003C6CCA"/>
    <w:rsid w:val="003C7563"/>
    <w:rsid w:val="003C7DAA"/>
    <w:rsid w:val="003C7FAD"/>
    <w:rsid w:val="003D03D7"/>
    <w:rsid w:val="003D19B5"/>
    <w:rsid w:val="003D2315"/>
    <w:rsid w:val="003D2FAE"/>
    <w:rsid w:val="003D349D"/>
    <w:rsid w:val="003D402D"/>
    <w:rsid w:val="003D4D6D"/>
    <w:rsid w:val="003D4EFE"/>
    <w:rsid w:val="003D4FE8"/>
    <w:rsid w:val="003D55C1"/>
    <w:rsid w:val="003D5CC5"/>
    <w:rsid w:val="003D6277"/>
    <w:rsid w:val="003D65B3"/>
    <w:rsid w:val="003D6AF8"/>
    <w:rsid w:val="003D6FCD"/>
    <w:rsid w:val="003D7550"/>
    <w:rsid w:val="003D7793"/>
    <w:rsid w:val="003D7889"/>
    <w:rsid w:val="003D78DF"/>
    <w:rsid w:val="003D7AEC"/>
    <w:rsid w:val="003D7D43"/>
    <w:rsid w:val="003E012F"/>
    <w:rsid w:val="003E0160"/>
    <w:rsid w:val="003E0DA0"/>
    <w:rsid w:val="003E0E46"/>
    <w:rsid w:val="003E12A8"/>
    <w:rsid w:val="003E1408"/>
    <w:rsid w:val="003E2027"/>
    <w:rsid w:val="003E2347"/>
    <w:rsid w:val="003E23B5"/>
    <w:rsid w:val="003E25F0"/>
    <w:rsid w:val="003E2617"/>
    <w:rsid w:val="003E283F"/>
    <w:rsid w:val="003E2A35"/>
    <w:rsid w:val="003E3096"/>
    <w:rsid w:val="003E3539"/>
    <w:rsid w:val="003E37DC"/>
    <w:rsid w:val="003E3C79"/>
    <w:rsid w:val="003E4556"/>
    <w:rsid w:val="003E45C4"/>
    <w:rsid w:val="003E45E7"/>
    <w:rsid w:val="003E4659"/>
    <w:rsid w:val="003E4759"/>
    <w:rsid w:val="003E55AD"/>
    <w:rsid w:val="003E55CA"/>
    <w:rsid w:val="003E6C0A"/>
    <w:rsid w:val="003E7240"/>
    <w:rsid w:val="003E72AB"/>
    <w:rsid w:val="003E7CB2"/>
    <w:rsid w:val="003F03DB"/>
    <w:rsid w:val="003F04FB"/>
    <w:rsid w:val="003F07C5"/>
    <w:rsid w:val="003F092E"/>
    <w:rsid w:val="003F153F"/>
    <w:rsid w:val="003F3513"/>
    <w:rsid w:val="003F382E"/>
    <w:rsid w:val="003F3AA2"/>
    <w:rsid w:val="003F3B7B"/>
    <w:rsid w:val="003F3F91"/>
    <w:rsid w:val="003F4487"/>
    <w:rsid w:val="003F4BA1"/>
    <w:rsid w:val="003F51C3"/>
    <w:rsid w:val="003F56F3"/>
    <w:rsid w:val="003F5A58"/>
    <w:rsid w:val="003F6275"/>
    <w:rsid w:val="003F74BE"/>
    <w:rsid w:val="003F7DA2"/>
    <w:rsid w:val="00400161"/>
    <w:rsid w:val="00400348"/>
    <w:rsid w:val="00400A83"/>
    <w:rsid w:val="00401821"/>
    <w:rsid w:val="00402590"/>
    <w:rsid w:val="0040394D"/>
    <w:rsid w:val="00403EFF"/>
    <w:rsid w:val="00403F78"/>
    <w:rsid w:val="004044B2"/>
    <w:rsid w:val="004047F6"/>
    <w:rsid w:val="00404923"/>
    <w:rsid w:val="00404EE9"/>
    <w:rsid w:val="00405417"/>
    <w:rsid w:val="00405695"/>
    <w:rsid w:val="0040569B"/>
    <w:rsid w:val="00405854"/>
    <w:rsid w:val="004058D3"/>
    <w:rsid w:val="00405FE6"/>
    <w:rsid w:val="004060F5"/>
    <w:rsid w:val="004061F4"/>
    <w:rsid w:val="004067A8"/>
    <w:rsid w:val="00406991"/>
    <w:rsid w:val="00406C0D"/>
    <w:rsid w:val="00406C8C"/>
    <w:rsid w:val="00407048"/>
    <w:rsid w:val="004073D7"/>
    <w:rsid w:val="00407689"/>
    <w:rsid w:val="004079B5"/>
    <w:rsid w:val="00407BAB"/>
    <w:rsid w:val="00407F01"/>
    <w:rsid w:val="004105D8"/>
    <w:rsid w:val="00410759"/>
    <w:rsid w:val="00410826"/>
    <w:rsid w:val="00410A93"/>
    <w:rsid w:val="004111D6"/>
    <w:rsid w:val="004117EE"/>
    <w:rsid w:val="00412136"/>
    <w:rsid w:val="0041285F"/>
    <w:rsid w:val="00412C80"/>
    <w:rsid w:val="00412DD0"/>
    <w:rsid w:val="00413332"/>
    <w:rsid w:val="004133B0"/>
    <w:rsid w:val="00413509"/>
    <w:rsid w:val="00414812"/>
    <w:rsid w:val="00414831"/>
    <w:rsid w:val="0041490A"/>
    <w:rsid w:val="0041508E"/>
    <w:rsid w:val="004156F3"/>
    <w:rsid w:val="0041578A"/>
    <w:rsid w:val="00415A12"/>
    <w:rsid w:val="00415C01"/>
    <w:rsid w:val="0041603F"/>
    <w:rsid w:val="004166A8"/>
    <w:rsid w:val="004166CF"/>
    <w:rsid w:val="0041671D"/>
    <w:rsid w:val="0041698C"/>
    <w:rsid w:val="00417158"/>
    <w:rsid w:val="00417576"/>
    <w:rsid w:val="00417F26"/>
    <w:rsid w:val="0042038D"/>
    <w:rsid w:val="0042180C"/>
    <w:rsid w:val="004226AA"/>
    <w:rsid w:val="00423131"/>
    <w:rsid w:val="00423D89"/>
    <w:rsid w:val="00424142"/>
    <w:rsid w:val="0042537F"/>
    <w:rsid w:val="004253FF"/>
    <w:rsid w:val="00425579"/>
    <w:rsid w:val="00425B48"/>
    <w:rsid w:val="00425D08"/>
    <w:rsid w:val="00426F98"/>
    <w:rsid w:val="00426FEA"/>
    <w:rsid w:val="0042729A"/>
    <w:rsid w:val="00427B2A"/>
    <w:rsid w:val="00427DBF"/>
    <w:rsid w:val="00427FCD"/>
    <w:rsid w:val="00430A4A"/>
    <w:rsid w:val="004313A6"/>
    <w:rsid w:val="00431BD2"/>
    <w:rsid w:val="00432677"/>
    <w:rsid w:val="00432913"/>
    <w:rsid w:val="00432C1A"/>
    <w:rsid w:val="00432D66"/>
    <w:rsid w:val="00433466"/>
    <w:rsid w:val="00433795"/>
    <w:rsid w:val="00433926"/>
    <w:rsid w:val="00433BEB"/>
    <w:rsid w:val="00433E32"/>
    <w:rsid w:val="004342FE"/>
    <w:rsid w:val="004346A6"/>
    <w:rsid w:val="00434776"/>
    <w:rsid w:val="00434913"/>
    <w:rsid w:val="00434C11"/>
    <w:rsid w:val="00434DF2"/>
    <w:rsid w:val="00434FD9"/>
    <w:rsid w:val="00435E3E"/>
    <w:rsid w:val="00435F8C"/>
    <w:rsid w:val="004361B2"/>
    <w:rsid w:val="0043625C"/>
    <w:rsid w:val="0043666D"/>
    <w:rsid w:val="004367B3"/>
    <w:rsid w:val="00436B76"/>
    <w:rsid w:val="00436C42"/>
    <w:rsid w:val="00436F31"/>
    <w:rsid w:val="0043725F"/>
    <w:rsid w:val="004420BB"/>
    <w:rsid w:val="00442C7F"/>
    <w:rsid w:val="00442CBD"/>
    <w:rsid w:val="00442F4F"/>
    <w:rsid w:val="004430A7"/>
    <w:rsid w:val="004433C9"/>
    <w:rsid w:val="004438B1"/>
    <w:rsid w:val="00443A2F"/>
    <w:rsid w:val="00443AAA"/>
    <w:rsid w:val="004453C5"/>
    <w:rsid w:val="004454D7"/>
    <w:rsid w:val="00445BD5"/>
    <w:rsid w:val="004463A8"/>
    <w:rsid w:val="004475F4"/>
    <w:rsid w:val="00447B92"/>
    <w:rsid w:val="00450596"/>
    <w:rsid w:val="00450C85"/>
    <w:rsid w:val="00450CF5"/>
    <w:rsid w:val="00451067"/>
    <w:rsid w:val="00451977"/>
    <w:rsid w:val="0045243C"/>
    <w:rsid w:val="0045252D"/>
    <w:rsid w:val="00452DFB"/>
    <w:rsid w:val="0045396E"/>
    <w:rsid w:val="004539B1"/>
    <w:rsid w:val="00453CF3"/>
    <w:rsid w:val="0045546A"/>
    <w:rsid w:val="004557BD"/>
    <w:rsid w:val="00456FEB"/>
    <w:rsid w:val="00457044"/>
    <w:rsid w:val="004571EF"/>
    <w:rsid w:val="0045774E"/>
    <w:rsid w:val="0046047E"/>
    <w:rsid w:val="00460A53"/>
    <w:rsid w:val="0046163E"/>
    <w:rsid w:val="00461A21"/>
    <w:rsid w:val="00461B4F"/>
    <w:rsid w:val="004625B8"/>
    <w:rsid w:val="00462712"/>
    <w:rsid w:val="00462B23"/>
    <w:rsid w:val="00463381"/>
    <w:rsid w:val="004635DF"/>
    <w:rsid w:val="00463DF2"/>
    <w:rsid w:val="00463F2F"/>
    <w:rsid w:val="00463F8E"/>
    <w:rsid w:val="00465085"/>
    <w:rsid w:val="004651EF"/>
    <w:rsid w:val="00465658"/>
    <w:rsid w:val="00465E21"/>
    <w:rsid w:val="00465F11"/>
    <w:rsid w:val="00466BAB"/>
    <w:rsid w:val="00467C6E"/>
    <w:rsid w:val="00471063"/>
    <w:rsid w:val="0047154C"/>
    <w:rsid w:val="00471932"/>
    <w:rsid w:val="00471E8F"/>
    <w:rsid w:val="00472E93"/>
    <w:rsid w:val="004730D1"/>
    <w:rsid w:val="0047311E"/>
    <w:rsid w:val="00473178"/>
    <w:rsid w:val="004736A7"/>
    <w:rsid w:val="004738B1"/>
    <w:rsid w:val="00473BCD"/>
    <w:rsid w:val="00473F39"/>
    <w:rsid w:val="00474E60"/>
    <w:rsid w:val="00475444"/>
    <w:rsid w:val="0047547A"/>
    <w:rsid w:val="00476032"/>
    <w:rsid w:val="004763E0"/>
    <w:rsid w:val="00476AE0"/>
    <w:rsid w:val="00480785"/>
    <w:rsid w:val="00480D05"/>
    <w:rsid w:val="00481362"/>
    <w:rsid w:val="004817AD"/>
    <w:rsid w:val="004837C6"/>
    <w:rsid w:val="004837C9"/>
    <w:rsid w:val="004837D2"/>
    <w:rsid w:val="00484339"/>
    <w:rsid w:val="0048441E"/>
    <w:rsid w:val="00484502"/>
    <w:rsid w:val="004849A2"/>
    <w:rsid w:val="00485166"/>
    <w:rsid w:val="00485342"/>
    <w:rsid w:val="004854D8"/>
    <w:rsid w:val="004858B7"/>
    <w:rsid w:val="00485AA4"/>
    <w:rsid w:val="00486123"/>
    <w:rsid w:val="00486194"/>
    <w:rsid w:val="00486413"/>
    <w:rsid w:val="004869F3"/>
    <w:rsid w:val="00487ECD"/>
    <w:rsid w:val="00487FF7"/>
    <w:rsid w:val="00490879"/>
    <w:rsid w:val="00490DDC"/>
    <w:rsid w:val="004919BE"/>
    <w:rsid w:val="00491B8D"/>
    <w:rsid w:val="004925DB"/>
    <w:rsid w:val="004926DE"/>
    <w:rsid w:val="0049392A"/>
    <w:rsid w:val="00493BF9"/>
    <w:rsid w:val="00493E9E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55"/>
    <w:rsid w:val="00496C60"/>
    <w:rsid w:val="00496D32"/>
    <w:rsid w:val="004973C1"/>
    <w:rsid w:val="0049767C"/>
    <w:rsid w:val="004A0217"/>
    <w:rsid w:val="004A07A9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1F8"/>
    <w:rsid w:val="004A631E"/>
    <w:rsid w:val="004A6541"/>
    <w:rsid w:val="004A6605"/>
    <w:rsid w:val="004A68D9"/>
    <w:rsid w:val="004A6D7A"/>
    <w:rsid w:val="004A6E4A"/>
    <w:rsid w:val="004A711D"/>
    <w:rsid w:val="004A7446"/>
    <w:rsid w:val="004A77FA"/>
    <w:rsid w:val="004B066F"/>
    <w:rsid w:val="004B0787"/>
    <w:rsid w:val="004B0BBB"/>
    <w:rsid w:val="004B1361"/>
    <w:rsid w:val="004B16BD"/>
    <w:rsid w:val="004B1702"/>
    <w:rsid w:val="004B19B4"/>
    <w:rsid w:val="004B19CB"/>
    <w:rsid w:val="004B1CF1"/>
    <w:rsid w:val="004B1E07"/>
    <w:rsid w:val="004B2263"/>
    <w:rsid w:val="004B2A2D"/>
    <w:rsid w:val="004B2BC5"/>
    <w:rsid w:val="004B2DA1"/>
    <w:rsid w:val="004B303A"/>
    <w:rsid w:val="004B3589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72E"/>
    <w:rsid w:val="004B6D87"/>
    <w:rsid w:val="004B7517"/>
    <w:rsid w:val="004C03C5"/>
    <w:rsid w:val="004C0571"/>
    <w:rsid w:val="004C0B45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3EB0"/>
    <w:rsid w:val="004C48BA"/>
    <w:rsid w:val="004C49B2"/>
    <w:rsid w:val="004C4B41"/>
    <w:rsid w:val="004C51FE"/>
    <w:rsid w:val="004C6146"/>
    <w:rsid w:val="004C69F7"/>
    <w:rsid w:val="004C6E77"/>
    <w:rsid w:val="004C722A"/>
    <w:rsid w:val="004C77B7"/>
    <w:rsid w:val="004C7A6D"/>
    <w:rsid w:val="004D0BBF"/>
    <w:rsid w:val="004D0D8D"/>
    <w:rsid w:val="004D122F"/>
    <w:rsid w:val="004D157B"/>
    <w:rsid w:val="004D1A29"/>
    <w:rsid w:val="004D1AC1"/>
    <w:rsid w:val="004D225A"/>
    <w:rsid w:val="004D2C87"/>
    <w:rsid w:val="004D2CA1"/>
    <w:rsid w:val="004D30C8"/>
    <w:rsid w:val="004D3BEF"/>
    <w:rsid w:val="004D5128"/>
    <w:rsid w:val="004D5D5B"/>
    <w:rsid w:val="004D68E2"/>
    <w:rsid w:val="004D6943"/>
    <w:rsid w:val="004D6AC7"/>
    <w:rsid w:val="004D6E0D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247B"/>
    <w:rsid w:val="004E3530"/>
    <w:rsid w:val="004E3899"/>
    <w:rsid w:val="004E4370"/>
    <w:rsid w:val="004E50C6"/>
    <w:rsid w:val="004E53CE"/>
    <w:rsid w:val="004E5417"/>
    <w:rsid w:val="004E5BAD"/>
    <w:rsid w:val="004E62B9"/>
    <w:rsid w:val="004E698D"/>
    <w:rsid w:val="004E6B28"/>
    <w:rsid w:val="004E76C6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A1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56CE"/>
    <w:rsid w:val="00505B15"/>
    <w:rsid w:val="00505EBD"/>
    <w:rsid w:val="00506980"/>
    <w:rsid w:val="00506F14"/>
    <w:rsid w:val="00507039"/>
    <w:rsid w:val="0050725E"/>
    <w:rsid w:val="005072C4"/>
    <w:rsid w:val="0051008D"/>
    <w:rsid w:val="00510B1D"/>
    <w:rsid w:val="00511EC1"/>
    <w:rsid w:val="005120DD"/>
    <w:rsid w:val="005122D4"/>
    <w:rsid w:val="00512DE9"/>
    <w:rsid w:val="00513355"/>
    <w:rsid w:val="005133D5"/>
    <w:rsid w:val="00513773"/>
    <w:rsid w:val="00513CFD"/>
    <w:rsid w:val="00513E19"/>
    <w:rsid w:val="005140C1"/>
    <w:rsid w:val="00514297"/>
    <w:rsid w:val="00514667"/>
    <w:rsid w:val="00514F45"/>
    <w:rsid w:val="005153AD"/>
    <w:rsid w:val="005154FA"/>
    <w:rsid w:val="005159A8"/>
    <w:rsid w:val="00515B20"/>
    <w:rsid w:val="00515BC7"/>
    <w:rsid w:val="00515E05"/>
    <w:rsid w:val="00516447"/>
    <w:rsid w:val="005179BB"/>
    <w:rsid w:val="005200ED"/>
    <w:rsid w:val="00520365"/>
    <w:rsid w:val="0052052D"/>
    <w:rsid w:val="005211F7"/>
    <w:rsid w:val="0052219D"/>
    <w:rsid w:val="00522CBA"/>
    <w:rsid w:val="00522DC3"/>
    <w:rsid w:val="00522FDA"/>
    <w:rsid w:val="00523948"/>
    <w:rsid w:val="00523A78"/>
    <w:rsid w:val="00523EAC"/>
    <w:rsid w:val="00523F2B"/>
    <w:rsid w:val="00524183"/>
    <w:rsid w:val="0052436C"/>
    <w:rsid w:val="005246B2"/>
    <w:rsid w:val="00524BA1"/>
    <w:rsid w:val="00525008"/>
    <w:rsid w:val="005257A0"/>
    <w:rsid w:val="005261BA"/>
    <w:rsid w:val="0052754A"/>
    <w:rsid w:val="00527968"/>
    <w:rsid w:val="00527A64"/>
    <w:rsid w:val="00527DF4"/>
    <w:rsid w:val="00527FE8"/>
    <w:rsid w:val="00530050"/>
    <w:rsid w:val="00531868"/>
    <w:rsid w:val="00531A7C"/>
    <w:rsid w:val="00531AF6"/>
    <w:rsid w:val="00531C1D"/>
    <w:rsid w:val="005320CF"/>
    <w:rsid w:val="0053288F"/>
    <w:rsid w:val="005329B0"/>
    <w:rsid w:val="00533513"/>
    <w:rsid w:val="0053387C"/>
    <w:rsid w:val="0053424E"/>
    <w:rsid w:val="005344B1"/>
    <w:rsid w:val="0053485F"/>
    <w:rsid w:val="005352A3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113E"/>
    <w:rsid w:val="00541327"/>
    <w:rsid w:val="00541783"/>
    <w:rsid w:val="00541DC4"/>
    <w:rsid w:val="005421C2"/>
    <w:rsid w:val="00542377"/>
    <w:rsid w:val="005424CA"/>
    <w:rsid w:val="00542EFB"/>
    <w:rsid w:val="0054382C"/>
    <w:rsid w:val="005440B4"/>
    <w:rsid w:val="00544A51"/>
    <w:rsid w:val="00544AB2"/>
    <w:rsid w:val="00544B6D"/>
    <w:rsid w:val="0054549C"/>
    <w:rsid w:val="005458A3"/>
    <w:rsid w:val="00545B49"/>
    <w:rsid w:val="0054619E"/>
    <w:rsid w:val="00546782"/>
    <w:rsid w:val="00546C1C"/>
    <w:rsid w:val="00546D80"/>
    <w:rsid w:val="00547139"/>
    <w:rsid w:val="005473CE"/>
    <w:rsid w:val="005478AB"/>
    <w:rsid w:val="00547A21"/>
    <w:rsid w:val="00547B51"/>
    <w:rsid w:val="00547CB0"/>
    <w:rsid w:val="00547E0F"/>
    <w:rsid w:val="00547E3E"/>
    <w:rsid w:val="0055101F"/>
    <w:rsid w:val="00551487"/>
    <w:rsid w:val="0055166F"/>
    <w:rsid w:val="0055248C"/>
    <w:rsid w:val="00552655"/>
    <w:rsid w:val="005536B7"/>
    <w:rsid w:val="005539C4"/>
    <w:rsid w:val="00553B2A"/>
    <w:rsid w:val="00554CD2"/>
    <w:rsid w:val="00555A66"/>
    <w:rsid w:val="00556C8A"/>
    <w:rsid w:val="0055751D"/>
    <w:rsid w:val="00557974"/>
    <w:rsid w:val="00557F90"/>
    <w:rsid w:val="005607EE"/>
    <w:rsid w:val="0056155D"/>
    <w:rsid w:val="00562170"/>
    <w:rsid w:val="00562645"/>
    <w:rsid w:val="00563285"/>
    <w:rsid w:val="0056328E"/>
    <w:rsid w:val="005634AA"/>
    <w:rsid w:val="005635DD"/>
    <w:rsid w:val="00563A5F"/>
    <w:rsid w:val="00563BFC"/>
    <w:rsid w:val="00563DCA"/>
    <w:rsid w:val="00563EAD"/>
    <w:rsid w:val="005642BE"/>
    <w:rsid w:val="0056476A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67C3C"/>
    <w:rsid w:val="00567F95"/>
    <w:rsid w:val="00570201"/>
    <w:rsid w:val="00570717"/>
    <w:rsid w:val="00570FA6"/>
    <w:rsid w:val="005712D9"/>
    <w:rsid w:val="0057133C"/>
    <w:rsid w:val="005719E2"/>
    <w:rsid w:val="00571A96"/>
    <w:rsid w:val="005720D1"/>
    <w:rsid w:val="00572111"/>
    <w:rsid w:val="00572832"/>
    <w:rsid w:val="00573020"/>
    <w:rsid w:val="005735AB"/>
    <w:rsid w:val="00573C36"/>
    <w:rsid w:val="00573F21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77F78"/>
    <w:rsid w:val="0058048F"/>
    <w:rsid w:val="00580A6F"/>
    <w:rsid w:val="00580DA3"/>
    <w:rsid w:val="00580F20"/>
    <w:rsid w:val="00581841"/>
    <w:rsid w:val="005819D9"/>
    <w:rsid w:val="005821AD"/>
    <w:rsid w:val="005824E1"/>
    <w:rsid w:val="00582575"/>
    <w:rsid w:val="00582AAA"/>
    <w:rsid w:val="00582ACB"/>
    <w:rsid w:val="00583227"/>
    <w:rsid w:val="005841DF"/>
    <w:rsid w:val="00584ED2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362"/>
    <w:rsid w:val="005935AC"/>
    <w:rsid w:val="005950E3"/>
    <w:rsid w:val="005955C2"/>
    <w:rsid w:val="0059562A"/>
    <w:rsid w:val="005956FD"/>
    <w:rsid w:val="0059628B"/>
    <w:rsid w:val="005964CE"/>
    <w:rsid w:val="00596F86"/>
    <w:rsid w:val="00597121"/>
    <w:rsid w:val="00597553"/>
    <w:rsid w:val="00597C1D"/>
    <w:rsid w:val="005A056A"/>
    <w:rsid w:val="005A090F"/>
    <w:rsid w:val="005A0942"/>
    <w:rsid w:val="005A0A35"/>
    <w:rsid w:val="005A0B76"/>
    <w:rsid w:val="005A0CDC"/>
    <w:rsid w:val="005A0CF0"/>
    <w:rsid w:val="005A1023"/>
    <w:rsid w:val="005A1A1F"/>
    <w:rsid w:val="005A1F99"/>
    <w:rsid w:val="005A21D1"/>
    <w:rsid w:val="005A2385"/>
    <w:rsid w:val="005A2621"/>
    <w:rsid w:val="005A2B23"/>
    <w:rsid w:val="005A2BA6"/>
    <w:rsid w:val="005A2F66"/>
    <w:rsid w:val="005A350C"/>
    <w:rsid w:val="005A3BF5"/>
    <w:rsid w:val="005A46E4"/>
    <w:rsid w:val="005A4925"/>
    <w:rsid w:val="005A4FC2"/>
    <w:rsid w:val="005A5664"/>
    <w:rsid w:val="005A5A04"/>
    <w:rsid w:val="005A5BC1"/>
    <w:rsid w:val="005A6191"/>
    <w:rsid w:val="005A6388"/>
    <w:rsid w:val="005A6900"/>
    <w:rsid w:val="005A693F"/>
    <w:rsid w:val="005A6B67"/>
    <w:rsid w:val="005A6C96"/>
    <w:rsid w:val="005A72C3"/>
    <w:rsid w:val="005A7D7B"/>
    <w:rsid w:val="005B0736"/>
    <w:rsid w:val="005B074D"/>
    <w:rsid w:val="005B0E7C"/>
    <w:rsid w:val="005B18EB"/>
    <w:rsid w:val="005B2CF8"/>
    <w:rsid w:val="005B3453"/>
    <w:rsid w:val="005B4973"/>
    <w:rsid w:val="005B4C57"/>
    <w:rsid w:val="005B4D92"/>
    <w:rsid w:val="005B5248"/>
    <w:rsid w:val="005B537C"/>
    <w:rsid w:val="005B5AA1"/>
    <w:rsid w:val="005B64DE"/>
    <w:rsid w:val="005B6723"/>
    <w:rsid w:val="005B6869"/>
    <w:rsid w:val="005B69DA"/>
    <w:rsid w:val="005B6B5F"/>
    <w:rsid w:val="005B6F94"/>
    <w:rsid w:val="005B7702"/>
    <w:rsid w:val="005B7F63"/>
    <w:rsid w:val="005C09D9"/>
    <w:rsid w:val="005C0B64"/>
    <w:rsid w:val="005C0EF1"/>
    <w:rsid w:val="005C19EE"/>
    <w:rsid w:val="005C2079"/>
    <w:rsid w:val="005C2BCC"/>
    <w:rsid w:val="005C2DF1"/>
    <w:rsid w:val="005C2E19"/>
    <w:rsid w:val="005C2E90"/>
    <w:rsid w:val="005C303E"/>
    <w:rsid w:val="005C35DE"/>
    <w:rsid w:val="005C3E1F"/>
    <w:rsid w:val="005C4076"/>
    <w:rsid w:val="005C42AC"/>
    <w:rsid w:val="005C4B23"/>
    <w:rsid w:val="005C4BEE"/>
    <w:rsid w:val="005C4E84"/>
    <w:rsid w:val="005C5DAD"/>
    <w:rsid w:val="005C6874"/>
    <w:rsid w:val="005C70AB"/>
    <w:rsid w:val="005C7658"/>
    <w:rsid w:val="005C76A0"/>
    <w:rsid w:val="005C76CE"/>
    <w:rsid w:val="005D12AB"/>
    <w:rsid w:val="005D1784"/>
    <w:rsid w:val="005D17EC"/>
    <w:rsid w:val="005D1D52"/>
    <w:rsid w:val="005D2109"/>
    <w:rsid w:val="005D2634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1"/>
    <w:rsid w:val="005D6DFD"/>
    <w:rsid w:val="005D7AE1"/>
    <w:rsid w:val="005D7FB9"/>
    <w:rsid w:val="005E097D"/>
    <w:rsid w:val="005E10A8"/>
    <w:rsid w:val="005E1263"/>
    <w:rsid w:val="005E1C96"/>
    <w:rsid w:val="005E3180"/>
    <w:rsid w:val="005E36FE"/>
    <w:rsid w:val="005E389A"/>
    <w:rsid w:val="005E404B"/>
    <w:rsid w:val="005E42FA"/>
    <w:rsid w:val="005E4CD1"/>
    <w:rsid w:val="005E4D02"/>
    <w:rsid w:val="005E4D2B"/>
    <w:rsid w:val="005E590E"/>
    <w:rsid w:val="005E5ADF"/>
    <w:rsid w:val="005E6C25"/>
    <w:rsid w:val="005E70CF"/>
    <w:rsid w:val="005E7397"/>
    <w:rsid w:val="005E7708"/>
    <w:rsid w:val="005E787B"/>
    <w:rsid w:val="005E79B1"/>
    <w:rsid w:val="005F06B8"/>
    <w:rsid w:val="005F0A5C"/>
    <w:rsid w:val="005F0DD0"/>
    <w:rsid w:val="005F11BA"/>
    <w:rsid w:val="005F19D7"/>
    <w:rsid w:val="005F2B2E"/>
    <w:rsid w:val="005F2CE4"/>
    <w:rsid w:val="005F316D"/>
    <w:rsid w:val="005F3170"/>
    <w:rsid w:val="005F38FB"/>
    <w:rsid w:val="005F4330"/>
    <w:rsid w:val="005F5615"/>
    <w:rsid w:val="005F5FFC"/>
    <w:rsid w:val="005F60C7"/>
    <w:rsid w:val="005F7163"/>
    <w:rsid w:val="005F7173"/>
    <w:rsid w:val="005F73A2"/>
    <w:rsid w:val="005F7770"/>
    <w:rsid w:val="005F7976"/>
    <w:rsid w:val="005F7B01"/>
    <w:rsid w:val="005F7D98"/>
    <w:rsid w:val="006000EB"/>
    <w:rsid w:val="006002B1"/>
    <w:rsid w:val="00600C7A"/>
    <w:rsid w:val="00601926"/>
    <w:rsid w:val="006020A7"/>
    <w:rsid w:val="00602362"/>
    <w:rsid w:val="006024D1"/>
    <w:rsid w:val="006028A0"/>
    <w:rsid w:val="00602E02"/>
    <w:rsid w:val="00602F0A"/>
    <w:rsid w:val="006034EB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507D"/>
    <w:rsid w:val="0060571B"/>
    <w:rsid w:val="006059D2"/>
    <w:rsid w:val="00605C98"/>
    <w:rsid w:val="00605DED"/>
    <w:rsid w:val="006066DC"/>
    <w:rsid w:val="00606F7D"/>
    <w:rsid w:val="0060724D"/>
    <w:rsid w:val="006072AE"/>
    <w:rsid w:val="00607363"/>
    <w:rsid w:val="00607DDC"/>
    <w:rsid w:val="0061011B"/>
    <w:rsid w:val="00610AC3"/>
    <w:rsid w:val="006110F2"/>
    <w:rsid w:val="0061143B"/>
    <w:rsid w:val="00611EDD"/>
    <w:rsid w:val="00611FD9"/>
    <w:rsid w:val="00612201"/>
    <w:rsid w:val="0061239E"/>
    <w:rsid w:val="00612F03"/>
    <w:rsid w:val="00613BF7"/>
    <w:rsid w:val="0061421B"/>
    <w:rsid w:val="00614567"/>
    <w:rsid w:val="006145E2"/>
    <w:rsid w:val="0061461F"/>
    <w:rsid w:val="006166F5"/>
    <w:rsid w:val="00617035"/>
    <w:rsid w:val="006170C9"/>
    <w:rsid w:val="00617467"/>
    <w:rsid w:val="006175CA"/>
    <w:rsid w:val="00617637"/>
    <w:rsid w:val="006178AB"/>
    <w:rsid w:val="00617AEB"/>
    <w:rsid w:val="006200CE"/>
    <w:rsid w:val="00620717"/>
    <w:rsid w:val="00621463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46E9"/>
    <w:rsid w:val="00624E78"/>
    <w:rsid w:val="00625A8A"/>
    <w:rsid w:val="00626304"/>
    <w:rsid w:val="00626420"/>
    <w:rsid w:val="00626821"/>
    <w:rsid w:val="00626D83"/>
    <w:rsid w:val="00626F3A"/>
    <w:rsid w:val="00627695"/>
    <w:rsid w:val="006276CB"/>
    <w:rsid w:val="00627745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2E83"/>
    <w:rsid w:val="00633022"/>
    <w:rsid w:val="00633E91"/>
    <w:rsid w:val="00634665"/>
    <w:rsid w:val="006347AB"/>
    <w:rsid w:val="00634D47"/>
    <w:rsid w:val="00635ADE"/>
    <w:rsid w:val="00635E6B"/>
    <w:rsid w:val="00635E77"/>
    <w:rsid w:val="0063655D"/>
    <w:rsid w:val="00636CB8"/>
    <w:rsid w:val="00637964"/>
    <w:rsid w:val="00637A46"/>
    <w:rsid w:val="00637CC2"/>
    <w:rsid w:val="00637D88"/>
    <w:rsid w:val="00637F48"/>
    <w:rsid w:val="006400BD"/>
    <w:rsid w:val="00640443"/>
    <w:rsid w:val="0064076F"/>
    <w:rsid w:val="00641A72"/>
    <w:rsid w:val="00642000"/>
    <w:rsid w:val="006421A9"/>
    <w:rsid w:val="006422A0"/>
    <w:rsid w:val="00642622"/>
    <w:rsid w:val="00642720"/>
    <w:rsid w:val="00642B1A"/>
    <w:rsid w:val="00642D77"/>
    <w:rsid w:val="00643452"/>
    <w:rsid w:val="0064382C"/>
    <w:rsid w:val="006448F6"/>
    <w:rsid w:val="00644B24"/>
    <w:rsid w:val="00644BC0"/>
    <w:rsid w:val="00644F14"/>
    <w:rsid w:val="00645253"/>
    <w:rsid w:val="00645D93"/>
    <w:rsid w:val="00645DEF"/>
    <w:rsid w:val="00645E39"/>
    <w:rsid w:val="006462FB"/>
    <w:rsid w:val="00646913"/>
    <w:rsid w:val="00646B1B"/>
    <w:rsid w:val="006475C6"/>
    <w:rsid w:val="006476E8"/>
    <w:rsid w:val="00647806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0D3"/>
    <w:rsid w:val="006532E0"/>
    <w:rsid w:val="0065352E"/>
    <w:rsid w:val="0065375E"/>
    <w:rsid w:val="00653E33"/>
    <w:rsid w:val="00654B25"/>
    <w:rsid w:val="00654B73"/>
    <w:rsid w:val="006553E1"/>
    <w:rsid w:val="0065585A"/>
    <w:rsid w:val="00655C2E"/>
    <w:rsid w:val="0065639E"/>
    <w:rsid w:val="00656BA4"/>
    <w:rsid w:val="00656D98"/>
    <w:rsid w:val="006572C2"/>
    <w:rsid w:val="00657AD1"/>
    <w:rsid w:val="00660178"/>
    <w:rsid w:val="00660512"/>
    <w:rsid w:val="00660647"/>
    <w:rsid w:val="00661FC9"/>
    <w:rsid w:val="0066287B"/>
    <w:rsid w:val="006629D5"/>
    <w:rsid w:val="00662B1E"/>
    <w:rsid w:val="00662DAA"/>
    <w:rsid w:val="006631A3"/>
    <w:rsid w:val="006635AE"/>
    <w:rsid w:val="00663E72"/>
    <w:rsid w:val="0066463E"/>
    <w:rsid w:val="00664C26"/>
    <w:rsid w:val="006655F0"/>
    <w:rsid w:val="00665930"/>
    <w:rsid w:val="00665B82"/>
    <w:rsid w:val="00665FE7"/>
    <w:rsid w:val="006661FD"/>
    <w:rsid w:val="0066628B"/>
    <w:rsid w:val="006665E3"/>
    <w:rsid w:val="00666F2E"/>
    <w:rsid w:val="006673BF"/>
    <w:rsid w:val="00667482"/>
    <w:rsid w:val="0066790B"/>
    <w:rsid w:val="00667E8B"/>
    <w:rsid w:val="0067056C"/>
    <w:rsid w:val="006708A2"/>
    <w:rsid w:val="006709B7"/>
    <w:rsid w:val="00670B3E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91B"/>
    <w:rsid w:val="006759B6"/>
    <w:rsid w:val="00677053"/>
    <w:rsid w:val="00677EFD"/>
    <w:rsid w:val="006800B4"/>
    <w:rsid w:val="006802E3"/>
    <w:rsid w:val="006803C7"/>
    <w:rsid w:val="0068055D"/>
    <w:rsid w:val="00680C90"/>
    <w:rsid w:val="00680EBF"/>
    <w:rsid w:val="00681B7D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B8C"/>
    <w:rsid w:val="006876E0"/>
    <w:rsid w:val="00690487"/>
    <w:rsid w:val="0069107E"/>
    <w:rsid w:val="0069125A"/>
    <w:rsid w:val="00691891"/>
    <w:rsid w:val="00691B4D"/>
    <w:rsid w:val="006923AA"/>
    <w:rsid w:val="00692855"/>
    <w:rsid w:val="00692D33"/>
    <w:rsid w:val="00692FA3"/>
    <w:rsid w:val="00693690"/>
    <w:rsid w:val="00694A55"/>
    <w:rsid w:val="00695874"/>
    <w:rsid w:val="00696077"/>
    <w:rsid w:val="00696148"/>
    <w:rsid w:val="00696846"/>
    <w:rsid w:val="00696C74"/>
    <w:rsid w:val="0069712B"/>
    <w:rsid w:val="00697198"/>
    <w:rsid w:val="00697309"/>
    <w:rsid w:val="0069733D"/>
    <w:rsid w:val="006978D1"/>
    <w:rsid w:val="006979C7"/>
    <w:rsid w:val="00697EB5"/>
    <w:rsid w:val="006A1432"/>
    <w:rsid w:val="006A14E7"/>
    <w:rsid w:val="006A152B"/>
    <w:rsid w:val="006A1D0A"/>
    <w:rsid w:val="006A2189"/>
    <w:rsid w:val="006A23DB"/>
    <w:rsid w:val="006A2724"/>
    <w:rsid w:val="006A2D58"/>
    <w:rsid w:val="006A30ED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BF2"/>
    <w:rsid w:val="006B1CE1"/>
    <w:rsid w:val="006B1F3E"/>
    <w:rsid w:val="006B2306"/>
    <w:rsid w:val="006B2D09"/>
    <w:rsid w:val="006B2DC9"/>
    <w:rsid w:val="006B303E"/>
    <w:rsid w:val="006B341D"/>
    <w:rsid w:val="006B348E"/>
    <w:rsid w:val="006B3BEA"/>
    <w:rsid w:val="006B4072"/>
    <w:rsid w:val="006B447B"/>
    <w:rsid w:val="006B47AE"/>
    <w:rsid w:val="006B4B22"/>
    <w:rsid w:val="006B4CCA"/>
    <w:rsid w:val="006B537F"/>
    <w:rsid w:val="006B57EE"/>
    <w:rsid w:val="006B5861"/>
    <w:rsid w:val="006B619B"/>
    <w:rsid w:val="006B666D"/>
    <w:rsid w:val="006B6F2F"/>
    <w:rsid w:val="006B6F62"/>
    <w:rsid w:val="006B7823"/>
    <w:rsid w:val="006B79B7"/>
    <w:rsid w:val="006B7DDB"/>
    <w:rsid w:val="006B7FD3"/>
    <w:rsid w:val="006C0059"/>
    <w:rsid w:val="006C0C73"/>
    <w:rsid w:val="006C0DC8"/>
    <w:rsid w:val="006C1E4F"/>
    <w:rsid w:val="006C202B"/>
    <w:rsid w:val="006C2149"/>
    <w:rsid w:val="006C2789"/>
    <w:rsid w:val="006C2B83"/>
    <w:rsid w:val="006C357D"/>
    <w:rsid w:val="006C5FCD"/>
    <w:rsid w:val="006C60D1"/>
    <w:rsid w:val="006C623E"/>
    <w:rsid w:val="006C71EE"/>
    <w:rsid w:val="006C74B3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A1A"/>
    <w:rsid w:val="006D1FFF"/>
    <w:rsid w:val="006D2605"/>
    <w:rsid w:val="006D279D"/>
    <w:rsid w:val="006D30A2"/>
    <w:rsid w:val="006D3CF3"/>
    <w:rsid w:val="006D424E"/>
    <w:rsid w:val="006D4576"/>
    <w:rsid w:val="006D45E9"/>
    <w:rsid w:val="006D4651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34C8"/>
    <w:rsid w:val="006E34E9"/>
    <w:rsid w:val="006E359E"/>
    <w:rsid w:val="006E4D54"/>
    <w:rsid w:val="006E5760"/>
    <w:rsid w:val="006E6D23"/>
    <w:rsid w:val="006E6E61"/>
    <w:rsid w:val="006E710E"/>
    <w:rsid w:val="006E74F1"/>
    <w:rsid w:val="006E757B"/>
    <w:rsid w:val="006E78BE"/>
    <w:rsid w:val="006E7AF7"/>
    <w:rsid w:val="006F0806"/>
    <w:rsid w:val="006F0F9D"/>
    <w:rsid w:val="006F13E5"/>
    <w:rsid w:val="006F1939"/>
    <w:rsid w:val="006F1F3C"/>
    <w:rsid w:val="006F24C4"/>
    <w:rsid w:val="006F271A"/>
    <w:rsid w:val="006F2E05"/>
    <w:rsid w:val="006F30B6"/>
    <w:rsid w:val="006F357F"/>
    <w:rsid w:val="006F35D7"/>
    <w:rsid w:val="006F4215"/>
    <w:rsid w:val="006F4E35"/>
    <w:rsid w:val="006F514E"/>
    <w:rsid w:val="006F5217"/>
    <w:rsid w:val="006F56CF"/>
    <w:rsid w:val="006F572D"/>
    <w:rsid w:val="006F57DC"/>
    <w:rsid w:val="006F5A1B"/>
    <w:rsid w:val="006F5A33"/>
    <w:rsid w:val="006F5E73"/>
    <w:rsid w:val="006F60C5"/>
    <w:rsid w:val="006F6298"/>
    <w:rsid w:val="006F63E2"/>
    <w:rsid w:val="006F66A0"/>
    <w:rsid w:val="006F6AC0"/>
    <w:rsid w:val="006F6DA6"/>
    <w:rsid w:val="006F6EAE"/>
    <w:rsid w:val="006F7475"/>
    <w:rsid w:val="006F7E12"/>
    <w:rsid w:val="007000B8"/>
    <w:rsid w:val="007001BD"/>
    <w:rsid w:val="007008A9"/>
    <w:rsid w:val="00700AC0"/>
    <w:rsid w:val="00700D96"/>
    <w:rsid w:val="007017E7"/>
    <w:rsid w:val="0070229A"/>
    <w:rsid w:val="0070267B"/>
    <w:rsid w:val="007030AA"/>
    <w:rsid w:val="00703408"/>
    <w:rsid w:val="00703959"/>
    <w:rsid w:val="00703AF1"/>
    <w:rsid w:val="00703D09"/>
    <w:rsid w:val="007040BE"/>
    <w:rsid w:val="00704396"/>
    <w:rsid w:val="0070444A"/>
    <w:rsid w:val="0070444F"/>
    <w:rsid w:val="007048FF"/>
    <w:rsid w:val="00704E75"/>
    <w:rsid w:val="00705BE7"/>
    <w:rsid w:val="00706034"/>
    <w:rsid w:val="00706086"/>
    <w:rsid w:val="00706AEB"/>
    <w:rsid w:val="0070757C"/>
    <w:rsid w:val="00707E8D"/>
    <w:rsid w:val="00710548"/>
    <w:rsid w:val="00710AA2"/>
    <w:rsid w:val="00710F50"/>
    <w:rsid w:val="00711479"/>
    <w:rsid w:val="00711705"/>
    <w:rsid w:val="007117C7"/>
    <w:rsid w:val="00711971"/>
    <w:rsid w:val="00711A9E"/>
    <w:rsid w:val="00711C0D"/>
    <w:rsid w:val="00712227"/>
    <w:rsid w:val="007125DE"/>
    <w:rsid w:val="00712E51"/>
    <w:rsid w:val="007136D1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72F3"/>
    <w:rsid w:val="007174FA"/>
    <w:rsid w:val="00717F53"/>
    <w:rsid w:val="00717F97"/>
    <w:rsid w:val="0072042F"/>
    <w:rsid w:val="00720626"/>
    <w:rsid w:val="00720B2C"/>
    <w:rsid w:val="00720B85"/>
    <w:rsid w:val="007213F2"/>
    <w:rsid w:val="0072166D"/>
    <w:rsid w:val="0072187D"/>
    <w:rsid w:val="00721C2D"/>
    <w:rsid w:val="00721C9E"/>
    <w:rsid w:val="007222B7"/>
    <w:rsid w:val="00723230"/>
    <w:rsid w:val="007238DB"/>
    <w:rsid w:val="00723E2E"/>
    <w:rsid w:val="00723E8B"/>
    <w:rsid w:val="00724021"/>
    <w:rsid w:val="00724394"/>
    <w:rsid w:val="00724ADD"/>
    <w:rsid w:val="007251E3"/>
    <w:rsid w:val="00725312"/>
    <w:rsid w:val="0072536C"/>
    <w:rsid w:val="007258A9"/>
    <w:rsid w:val="00725944"/>
    <w:rsid w:val="00725A1A"/>
    <w:rsid w:val="00725B7C"/>
    <w:rsid w:val="00725D20"/>
    <w:rsid w:val="00725EC9"/>
    <w:rsid w:val="0072616D"/>
    <w:rsid w:val="00726186"/>
    <w:rsid w:val="0072666A"/>
    <w:rsid w:val="00726726"/>
    <w:rsid w:val="00726861"/>
    <w:rsid w:val="00726873"/>
    <w:rsid w:val="007269BB"/>
    <w:rsid w:val="0072724F"/>
    <w:rsid w:val="007276FA"/>
    <w:rsid w:val="00727721"/>
    <w:rsid w:val="00727949"/>
    <w:rsid w:val="007279C4"/>
    <w:rsid w:val="0073118A"/>
    <w:rsid w:val="00731BB3"/>
    <w:rsid w:val="00731E8E"/>
    <w:rsid w:val="0073201D"/>
    <w:rsid w:val="0073294F"/>
    <w:rsid w:val="00732BEE"/>
    <w:rsid w:val="007342BF"/>
    <w:rsid w:val="007342EA"/>
    <w:rsid w:val="00734B72"/>
    <w:rsid w:val="00735276"/>
    <w:rsid w:val="00735688"/>
    <w:rsid w:val="00736531"/>
    <w:rsid w:val="00737553"/>
    <w:rsid w:val="00737600"/>
    <w:rsid w:val="007376FA"/>
    <w:rsid w:val="00737789"/>
    <w:rsid w:val="00737CE1"/>
    <w:rsid w:val="00737F76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2C93"/>
    <w:rsid w:val="007437F9"/>
    <w:rsid w:val="00743CF8"/>
    <w:rsid w:val="00744297"/>
    <w:rsid w:val="007443CD"/>
    <w:rsid w:val="007444D1"/>
    <w:rsid w:val="00744692"/>
    <w:rsid w:val="007448EC"/>
    <w:rsid w:val="0074505A"/>
    <w:rsid w:val="00747096"/>
    <w:rsid w:val="00747A3A"/>
    <w:rsid w:val="00747B18"/>
    <w:rsid w:val="00747D1A"/>
    <w:rsid w:val="00747EB1"/>
    <w:rsid w:val="00747FA5"/>
    <w:rsid w:val="00750105"/>
    <w:rsid w:val="007505CD"/>
    <w:rsid w:val="00750AD3"/>
    <w:rsid w:val="00750C29"/>
    <w:rsid w:val="007520E6"/>
    <w:rsid w:val="0075234B"/>
    <w:rsid w:val="00753020"/>
    <w:rsid w:val="00753ABB"/>
    <w:rsid w:val="00753C02"/>
    <w:rsid w:val="00753FD1"/>
    <w:rsid w:val="00754E75"/>
    <w:rsid w:val="00755494"/>
    <w:rsid w:val="00756B4B"/>
    <w:rsid w:val="00756E4C"/>
    <w:rsid w:val="0075757B"/>
    <w:rsid w:val="00757BC3"/>
    <w:rsid w:val="00757E5D"/>
    <w:rsid w:val="00757FD2"/>
    <w:rsid w:val="007602B3"/>
    <w:rsid w:val="00760D78"/>
    <w:rsid w:val="00760F47"/>
    <w:rsid w:val="00761373"/>
    <w:rsid w:val="00761677"/>
    <w:rsid w:val="007618A5"/>
    <w:rsid w:val="00761A11"/>
    <w:rsid w:val="00762884"/>
    <w:rsid w:val="00762BAF"/>
    <w:rsid w:val="00762BB6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3778"/>
    <w:rsid w:val="007738ED"/>
    <w:rsid w:val="00773DDD"/>
    <w:rsid w:val="007742A0"/>
    <w:rsid w:val="007751A9"/>
    <w:rsid w:val="007758A5"/>
    <w:rsid w:val="00776465"/>
    <w:rsid w:val="007767ED"/>
    <w:rsid w:val="00776E30"/>
    <w:rsid w:val="0077764E"/>
    <w:rsid w:val="00777A8E"/>
    <w:rsid w:val="00777DC6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576"/>
    <w:rsid w:val="007859AB"/>
    <w:rsid w:val="00785AEF"/>
    <w:rsid w:val="00785E7A"/>
    <w:rsid w:val="00786064"/>
    <w:rsid w:val="00786571"/>
    <w:rsid w:val="007866BA"/>
    <w:rsid w:val="00786A21"/>
    <w:rsid w:val="00786CFE"/>
    <w:rsid w:val="00786F99"/>
    <w:rsid w:val="00787010"/>
    <w:rsid w:val="0078734F"/>
    <w:rsid w:val="00787F49"/>
    <w:rsid w:val="007902E1"/>
    <w:rsid w:val="00790C91"/>
    <w:rsid w:val="00790EDA"/>
    <w:rsid w:val="00791447"/>
    <w:rsid w:val="007933B9"/>
    <w:rsid w:val="0079365C"/>
    <w:rsid w:val="00794338"/>
    <w:rsid w:val="0079487A"/>
    <w:rsid w:val="00794B87"/>
    <w:rsid w:val="00794B96"/>
    <w:rsid w:val="0079590C"/>
    <w:rsid w:val="0079597F"/>
    <w:rsid w:val="007962D5"/>
    <w:rsid w:val="00797093"/>
    <w:rsid w:val="007972E3"/>
    <w:rsid w:val="007A0D9B"/>
    <w:rsid w:val="007A0E25"/>
    <w:rsid w:val="007A11D3"/>
    <w:rsid w:val="007A192D"/>
    <w:rsid w:val="007A1D34"/>
    <w:rsid w:val="007A1E80"/>
    <w:rsid w:val="007A1F83"/>
    <w:rsid w:val="007A206A"/>
    <w:rsid w:val="007A25B7"/>
    <w:rsid w:val="007A2A09"/>
    <w:rsid w:val="007A2B4F"/>
    <w:rsid w:val="007A2BA5"/>
    <w:rsid w:val="007A2D5C"/>
    <w:rsid w:val="007A3E09"/>
    <w:rsid w:val="007A411A"/>
    <w:rsid w:val="007A5533"/>
    <w:rsid w:val="007A5694"/>
    <w:rsid w:val="007A5AC2"/>
    <w:rsid w:val="007A5E99"/>
    <w:rsid w:val="007A6F32"/>
    <w:rsid w:val="007A6FBA"/>
    <w:rsid w:val="007A7402"/>
    <w:rsid w:val="007A75A4"/>
    <w:rsid w:val="007A7813"/>
    <w:rsid w:val="007A7CA3"/>
    <w:rsid w:val="007A7D23"/>
    <w:rsid w:val="007A7D7B"/>
    <w:rsid w:val="007B07C1"/>
    <w:rsid w:val="007B0AB1"/>
    <w:rsid w:val="007B0ED8"/>
    <w:rsid w:val="007B1639"/>
    <w:rsid w:val="007B23D1"/>
    <w:rsid w:val="007B2513"/>
    <w:rsid w:val="007B3032"/>
    <w:rsid w:val="007B38CD"/>
    <w:rsid w:val="007B448E"/>
    <w:rsid w:val="007B4E9A"/>
    <w:rsid w:val="007B5B64"/>
    <w:rsid w:val="007B610E"/>
    <w:rsid w:val="007B61BB"/>
    <w:rsid w:val="007B6310"/>
    <w:rsid w:val="007B6672"/>
    <w:rsid w:val="007B6AD8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088"/>
    <w:rsid w:val="007C275D"/>
    <w:rsid w:val="007C2CF1"/>
    <w:rsid w:val="007C33B3"/>
    <w:rsid w:val="007C3B4A"/>
    <w:rsid w:val="007C42A1"/>
    <w:rsid w:val="007C5647"/>
    <w:rsid w:val="007C580C"/>
    <w:rsid w:val="007C5AF1"/>
    <w:rsid w:val="007C5CA9"/>
    <w:rsid w:val="007C5CAA"/>
    <w:rsid w:val="007C639D"/>
    <w:rsid w:val="007C6856"/>
    <w:rsid w:val="007C6C90"/>
    <w:rsid w:val="007C7418"/>
    <w:rsid w:val="007C7995"/>
    <w:rsid w:val="007C7A67"/>
    <w:rsid w:val="007C7AB9"/>
    <w:rsid w:val="007D030A"/>
    <w:rsid w:val="007D03B1"/>
    <w:rsid w:val="007D052D"/>
    <w:rsid w:val="007D064C"/>
    <w:rsid w:val="007D0E1D"/>
    <w:rsid w:val="007D0FE9"/>
    <w:rsid w:val="007D13F7"/>
    <w:rsid w:val="007D1B6A"/>
    <w:rsid w:val="007D1DA3"/>
    <w:rsid w:val="007D1ED7"/>
    <w:rsid w:val="007D1ED9"/>
    <w:rsid w:val="007D247B"/>
    <w:rsid w:val="007D2A11"/>
    <w:rsid w:val="007D2DF8"/>
    <w:rsid w:val="007D3ADF"/>
    <w:rsid w:val="007D3B61"/>
    <w:rsid w:val="007D4B78"/>
    <w:rsid w:val="007D4C79"/>
    <w:rsid w:val="007D4CC5"/>
    <w:rsid w:val="007D588B"/>
    <w:rsid w:val="007D5A77"/>
    <w:rsid w:val="007D5B34"/>
    <w:rsid w:val="007D5DED"/>
    <w:rsid w:val="007D63AE"/>
    <w:rsid w:val="007D69BA"/>
    <w:rsid w:val="007D75D5"/>
    <w:rsid w:val="007D7725"/>
    <w:rsid w:val="007D78C2"/>
    <w:rsid w:val="007D7A03"/>
    <w:rsid w:val="007E056E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A9B"/>
    <w:rsid w:val="007E7CF9"/>
    <w:rsid w:val="007F00F6"/>
    <w:rsid w:val="007F07D0"/>
    <w:rsid w:val="007F1117"/>
    <w:rsid w:val="007F1394"/>
    <w:rsid w:val="007F23A6"/>
    <w:rsid w:val="007F2417"/>
    <w:rsid w:val="007F28D2"/>
    <w:rsid w:val="007F2DF8"/>
    <w:rsid w:val="007F3940"/>
    <w:rsid w:val="007F39ED"/>
    <w:rsid w:val="007F3B55"/>
    <w:rsid w:val="007F416E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0"/>
    <w:rsid w:val="007F74BA"/>
    <w:rsid w:val="007F7989"/>
    <w:rsid w:val="007F7A8B"/>
    <w:rsid w:val="007F7EA1"/>
    <w:rsid w:val="008012B7"/>
    <w:rsid w:val="00801424"/>
    <w:rsid w:val="008014E9"/>
    <w:rsid w:val="00801DBF"/>
    <w:rsid w:val="00801E34"/>
    <w:rsid w:val="008024B3"/>
    <w:rsid w:val="008028AB"/>
    <w:rsid w:val="00802B5F"/>
    <w:rsid w:val="00802C58"/>
    <w:rsid w:val="0080318C"/>
    <w:rsid w:val="0080355C"/>
    <w:rsid w:val="00803736"/>
    <w:rsid w:val="00803C00"/>
    <w:rsid w:val="00804241"/>
    <w:rsid w:val="008047AC"/>
    <w:rsid w:val="00804BD4"/>
    <w:rsid w:val="00805A52"/>
    <w:rsid w:val="0080639E"/>
    <w:rsid w:val="008066EB"/>
    <w:rsid w:val="00806A24"/>
    <w:rsid w:val="00806CC9"/>
    <w:rsid w:val="0081024D"/>
    <w:rsid w:val="00810B27"/>
    <w:rsid w:val="0081124E"/>
    <w:rsid w:val="00811708"/>
    <w:rsid w:val="00812490"/>
    <w:rsid w:val="00812B9F"/>
    <w:rsid w:val="00812D15"/>
    <w:rsid w:val="00812E5E"/>
    <w:rsid w:val="0081329B"/>
    <w:rsid w:val="00814551"/>
    <w:rsid w:val="00814AEF"/>
    <w:rsid w:val="00815043"/>
    <w:rsid w:val="008152ED"/>
    <w:rsid w:val="00815324"/>
    <w:rsid w:val="0081552B"/>
    <w:rsid w:val="00815650"/>
    <w:rsid w:val="008158FF"/>
    <w:rsid w:val="008171C4"/>
    <w:rsid w:val="00817B2B"/>
    <w:rsid w:val="00820342"/>
    <w:rsid w:val="008205BA"/>
    <w:rsid w:val="00821397"/>
    <w:rsid w:val="00821714"/>
    <w:rsid w:val="00821727"/>
    <w:rsid w:val="008217FC"/>
    <w:rsid w:val="00821928"/>
    <w:rsid w:val="00821A52"/>
    <w:rsid w:val="00821BF6"/>
    <w:rsid w:val="00822014"/>
    <w:rsid w:val="00822214"/>
    <w:rsid w:val="00822788"/>
    <w:rsid w:val="00822986"/>
    <w:rsid w:val="00822E20"/>
    <w:rsid w:val="00822EB5"/>
    <w:rsid w:val="0082314C"/>
    <w:rsid w:val="00823701"/>
    <w:rsid w:val="00823AC2"/>
    <w:rsid w:val="00823DCA"/>
    <w:rsid w:val="00824404"/>
    <w:rsid w:val="00824741"/>
    <w:rsid w:val="00824B36"/>
    <w:rsid w:val="00824CBE"/>
    <w:rsid w:val="008252C0"/>
    <w:rsid w:val="008257BA"/>
    <w:rsid w:val="00825831"/>
    <w:rsid w:val="00826042"/>
    <w:rsid w:val="008261EF"/>
    <w:rsid w:val="00826445"/>
    <w:rsid w:val="00826DD8"/>
    <w:rsid w:val="008270B1"/>
    <w:rsid w:val="00827F5B"/>
    <w:rsid w:val="00830433"/>
    <w:rsid w:val="008307B8"/>
    <w:rsid w:val="00830AC3"/>
    <w:rsid w:val="00830B99"/>
    <w:rsid w:val="00831395"/>
    <w:rsid w:val="008325C7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11"/>
    <w:rsid w:val="008409DA"/>
    <w:rsid w:val="00840DF2"/>
    <w:rsid w:val="00840F13"/>
    <w:rsid w:val="00840FA0"/>
    <w:rsid w:val="008416AF"/>
    <w:rsid w:val="00841ADD"/>
    <w:rsid w:val="008424DD"/>
    <w:rsid w:val="0084282E"/>
    <w:rsid w:val="008428B5"/>
    <w:rsid w:val="00842BAF"/>
    <w:rsid w:val="00842DAE"/>
    <w:rsid w:val="008438A0"/>
    <w:rsid w:val="00844162"/>
    <w:rsid w:val="00844D67"/>
    <w:rsid w:val="008453E8"/>
    <w:rsid w:val="00845D1A"/>
    <w:rsid w:val="00845E32"/>
    <w:rsid w:val="0084642D"/>
    <w:rsid w:val="00846C3E"/>
    <w:rsid w:val="00847677"/>
    <w:rsid w:val="00847930"/>
    <w:rsid w:val="00847F47"/>
    <w:rsid w:val="00847FD0"/>
    <w:rsid w:val="008507AA"/>
    <w:rsid w:val="008510D7"/>
    <w:rsid w:val="008511FB"/>
    <w:rsid w:val="00851814"/>
    <w:rsid w:val="008529A6"/>
    <w:rsid w:val="008531E2"/>
    <w:rsid w:val="00853981"/>
    <w:rsid w:val="00853E2E"/>
    <w:rsid w:val="00854A04"/>
    <w:rsid w:val="0085631B"/>
    <w:rsid w:val="00856EBD"/>
    <w:rsid w:val="00857F9C"/>
    <w:rsid w:val="00861A54"/>
    <w:rsid w:val="00861B77"/>
    <w:rsid w:val="00861CBB"/>
    <w:rsid w:val="00861E0F"/>
    <w:rsid w:val="008620A1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FA3"/>
    <w:rsid w:val="0086596E"/>
    <w:rsid w:val="00865B39"/>
    <w:rsid w:val="00865C7F"/>
    <w:rsid w:val="00865CBB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265E"/>
    <w:rsid w:val="008727B2"/>
    <w:rsid w:val="0087308F"/>
    <w:rsid w:val="00873866"/>
    <w:rsid w:val="008741F9"/>
    <w:rsid w:val="0087481F"/>
    <w:rsid w:val="00874A3B"/>
    <w:rsid w:val="00874F72"/>
    <w:rsid w:val="0087514D"/>
    <w:rsid w:val="00875B30"/>
    <w:rsid w:val="00875FFD"/>
    <w:rsid w:val="00876803"/>
    <w:rsid w:val="00876987"/>
    <w:rsid w:val="00877336"/>
    <w:rsid w:val="00877E5A"/>
    <w:rsid w:val="00880723"/>
    <w:rsid w:val="00880940"/>
    <w:rsid w:val="00880CBE"/>
    <w:rsid w:val="00880FBF"/>
    <w:rsid w:val="00880FF9"/>
    <w:rsid w:val="008810A5"/>
    <w:rsid w:val="008812AD"/>
    <w:rsid w:val="008812E0"/>
    <w:rsid w:val="00881BCC"/>
    <w:rsid w:val="00881E5D"/>
    <w:rsid w:val="00882075"/>
    <w:rsid w:val="008820AE"/>
    <w:rsid w:val="00882147"/>
    <w:rsid w:val="0088219F"/>
    <w:rsid w:val="008827FE"/>
    <w:rsid w:val="008831A3"/>
    <w:rsid w:val="008838AC"/>
    <w:rsid w:val="0088566A"/>
    <w:rsid w:val="00885A95"/>
    <w:rsid w:val="0088614D"/>
    <w:rsid w:val="00886780"/>
    <w:rsid w:val="00886D53"/>
    <w:rsid w:val="0088736D"/>
    <w:rsid w:val="00887527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3AE"/>
    <w:rsid w:val="00892478"/>
    <w:rsid w:val="00892E46"/>
    <w:rsid w:val="00892FD6"/>
    <w:rsid w:val="00893314"/>
    <w:rsid w:val="008934AF"/>
    <w:rsid w:val="008939B2"/>
    <w:rsid w:val="00894203"/>
    <w:rsid w:val="0089465F"/>
    <w:rsid w:val="008946C8"/>
    <w:rsid w:val="0089477B"/>
    <w:rsid w:val="00895B1A"/>
    <w:rsid w:val="00896A60"/>
    <w:rsid w:val="00897138"/>
    <w:rsid w:val="0089754A"/>
    <w:rsid w:val="008975FA"/>
    <w:rsid w:val="008A009E"/>
    <w:rsid w:val="008A0463"/>
    <w:rsid w:val="008A0475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321"/>
    <w:rsid w:val="008A248B"/>
    <w:rsid w:val="008A293C"/>
    <w:rsid w:val="008A2ED4"/>
    <w:rsid w:val="008A430F"/>
    <w:rsid w:val="008A4498"/>
    <w:rsid w:val="008A4539"/>
    <w:rsid w:val="008A4566"/>
    <w:rsid w:val="008A46C8"/>
    <w:rsid w:val="008A4B38"/>
    <w:rsid w:val="008A4D20"/>
    <w:rsid w:val="008A54C2"/>
    <w:rsid w:val="008A63EB"/>
    <w:rsid w:val="008A6B5C"/>
    <w:rsid w:val="008A7415"/>
    <w:rsid w:val="008A7458"/>
    <w:rsid w:val="008A7668"/>
    <w:rsid w:val="008A7906"/>
    <w:rsid w:val="008A7B23"/>
    <w:rsid w:val="008A7D26"/>
    <w:rsid w:val="008A7E1F"/>
    <w:rsid w:val="008A7FF7"/>
    <w:rsid w:val="008B0DED"/>
    <w:rsid w:val="008B1B74"/>
    <w:rsid w:val="008B1BE5"/>
    <w:rsid w:val="008B1DCF"/>
    <w:rsid w:val="008B1DE7"/>
    <w:rsid w:val="008B2BC1"/>
    <w:rsid w:val="008B336C"/>
    <w:rsid w:val="008B3436"/>
    <w:rsid w:val="008B357A"/>
    <w:rsid w:val="008B394E"/>
    <w:rsid w:val="008B4094"/>
    <w:rsid w:val="008B4249"/>
    <w:rsid w:val="008B4905"/>
    <w:rsid w:val="008B4D5C"/>
    <w:rsid w:val="008B5325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AD"/>
    <w:rsid w:val="008C047F"/>
    <w:rsid w:val="008C05CD"/>
    <w:rsid w:val="008C09A6"/>
    <w:rsid w:val="008C16A8"/>
    <w:rsid w:val="008C2956"/>
    <w:rsid w:val="008C2D70"/>
    <w:rsid w:val="008C3242"/>
    <w:rsid w:val="008C370C"/>
    <w:rsid w:val="008C4060"/>
    <w:rsid w:val="008C4941"/>
    <w:rsid w:val="008C49C7"/>
    <w:rsid w:val="008C633A"/>
    <w:rsid w:val="008C6466"/>
    <w:rsid w:val="008C7EB1"/>
    <w:rsid w:val="008D07B9"/>
    <w:rsid w:val="008D0AD0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D98"/>
    <w:rsid w:val="008D780C"/>
    <w:rsid w:val="008D7827"/>
    <w:rsid w:val="008E008E"/>
    <w:rsid w:val="008E0D88"/>
    <w:rsid w:val="008E0F1A"/>
    <w:rsid w:val="008E1210"/>
    <w:rsid w:val="008E1489"/>
    <w:rsid w:val="008E278A"/>
    <w:rsid w:val="008E2849"/>
    <w:rsid w:val="008E28BF"/>
    <w:rsid w:val="008E3004"/>
    <w:rsid w:val="008E33EA"/>
    <w:rsid w:val="008E3688"/>
    <w:rsid w:val="008E513A"/>
    <w:rsid w:val="008E52DD"/>
    <w:rsid w:val="008E5511"/>
    <w:rsid w:val="008E55A9"/>
    <w:rsid w:val="008E5D73"/>
    <w:rsid w:val="008E5DB4"/>
    <w:rsid w:val="008E6019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DDB"/>
    <w:rsid w:val="008F2F16"/>
    <w:rsid w:val="008F32D5"/>
    <w:rsid w:val="008F37A3"/>
    <w:rsid w:val="008F3A5A"/>
    <w:rsid w:val="008F3F57"/>
    <w:rsid w:val="008F447E"/>
    <w:rsid w:val="008F5107"/>
    <w:rsid w:val="008F5176"/>
    <w:rsid w:val="008F51F1"/>
    <w:rsid w:val="008F54B2"/>
    <w:rsid w:val="008F58BE"/>
    <w:rsid w:val="008F5994"/>
    <w:rsid w:val="008F6171"/>
    <w:rsid w:val="008F6609"/>
    <w:rsid w:val="008F722E"/>
    <w:rsid w:val="008F7848"/>
    <w:rsid w:val="0090007F"/>
    <w:rsid w:val="0090121D"/>
    <w:rsid w:val="009015CA"/>
    <w:rsid w:val="00901DB3"/>
    <w:rsid w:val="009031EC"/>
    <w:rsid w:val="00903F70"/>
    <w:rsid w:val="009041FC"/>
    <w:rsid w:val="0090556D"/>
    <w:rsid w:val="0090564A"/>
    <w:rsid w:val="009056C1"/>
    <w:rsid w:val="00905A4B"/>
    <w:rsid w:val="00905C4C"/>
    <w:rsid w:val="00906556"/>
    <w:rsid w:val="00906793"/>
    <w:rsid w:val="00906A3F"/>
    <w:rsid w:val="00906AA8"/>
    <w:rsid w:val="00907221"/>
    <w:rsid w:val="00907318"/>
    <w:rsid w:val="009074FD"/>
    <w:rsid w:val="00907688"/>
    <w:rsid w:val="00907867"/>
    <w:rsid w:val="0090797A"/>
    <w:rsid w:val="009079A4"/>
    <w:rsid w:val="00907DAF"/>
    <w:rsid w:val="00907F87"/>
    <w:rsid w:val="009118EE"/>
    <w:rsid w:val="00911DA7"/>
    <w:rsid w:val="0091214C"/>
    <w:rsid w:val="009121A0"/>
    <w:rsid w:val="00912AC8"/>
    <w:rsid w:val="00912AC9"/>
    <w:rsid w:val="00912CDF"/>
    <w:rsid w:val="00913166"/>
    <w:rsid w:val="00913386"/>
    <w:rsid w:val="00913FC1"/>
    <w:rsid w:val="009142AD"/>
    <w:rsid w:val="009149BA"/>
    <w:rsid w:val="00914ACB"/>
    <w:rsid w:val="00915FA4"/>
    <w:rsid w:val="009179EF"/>
    <w:rsid w:val="009179F3"/>
    <w:rsid w:val="00917B85"/>
    <w:rsid w:val="0092091C"/>
    <w:rsid w:val="00920BCE"/>
    <w:rsid w:val="009216DF"/>
    <w:rsid w:val="00921B55"/>
    <w:rsid w:val="00921E11"/>
    <w:rsid w:val="00921F11"/>
    <w:rsid w:val="009221E9"/>
    <w:rsid w:val="0092230D"/>
    <w:rsid w:val="009227CB"/>
    <w:rsid w:val="00922844"/>
    <w:rsid w:val="00922926"/>
    <w:rsid w:val="0092365C"/>
    <w:rsid w:val="00923B02"/>
    <w:rsid w:val="00923B0B"/>
    <w:rsid w:val="00923DC0"/>
    <w:rsid w:val="00924643"/>
    <w:rsid w:val="00924ED0"/>
    <w:rsid w:val="00924F7B"/>
    <w:rsid w:val="0092530C"/>
    <w:rsid w:val="00925ADB"/>
    <w:rsid w:val="00926229"/>
    <w:rsid w:val="0092646C"/>
    <w:rsid w:val="009265F1"/>
    <w:rsid w:val="0092695A"/>
    <w:rsid w:val="00926D1A"/>
    <w:rsid w:val="00926DE3"/>
    <w:rsid w:val="00927225"/>
    <w:rsid w:val="00927572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3B2"/>
    <w:rsid w:val="009374F2"/>
    <w:rsid w:val="009376FB"/>
    <w:rsid w:val="0093784D"/>
    <w:rsid w:val="0094103D"/>
    <w:rsid w:val="00941181"/>
    <w:rsid w:val="009412FD"/>
    <w:rsid w:val="0094176C"/>
    <w:rsid w:val="00941971"/>
    <w:rsid w:val="00941991"/>
    <w:rsid w:val="00941D30"/>
    <w:rsid w:val="00942C7F"/>
    <w:rsid w:val="00942CB8"/>
    <w:rsid w:val="00943215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6DEB"/>
    <w:rsid w:val="00947336"/>
    <w:rsid w:val="0094747A"/>
    <w:rsid w:val="0094751D"/>
    <w:rsid w:val="0094767D"/>
    <w:rsid w:val="0094777E"/>
    <w:rsid w:val="009505C6"/>
    <w:rsid w:val="00950F2F"/>
    <w:rsid w:val="00951073"/>
    <w:rsid w:val="0095191C"/>
    <w:rsid w:val="0095238F"/>
    <w:rsid w:val="009528B3"/>
    <w:rsid w:val="00952D70"/>
    <w:rsid w:val="0095469C"/>
    <w:rsid w:val="009546E3"/>
    <w:rsid w:val="009548BB"/>
    <w:rsid w:val="00954974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0F2"/>
    <w:rsid w:val="009661C3"/>
    <w:rsid w:val="009666A3"/>
    <w:rsid w:val="00966A11"/>
    <w:rsid w:val="00966C66"/>
    <w:rsid w:val="00966FFA"/>
    <w:rsid w:val="00967492"/>
    <w:rsid w:val="00967CCA"/>
    <w:rsid w:val="00967EDC"/>
    <w:rsid w:val="009706E9"/>
    <w:rsid w:val="00970939"/>
    <w:rsid w:val="0097133B"/>
    <w:rsid w:val="00971FDE"/>
    <w:rsid w:val="0097211F"/>
    <w:rsid w:val="00972B8D"/>
    <w:rsid w:val="00972F11"/>
    <w:rsid w:val="009730B8"/>
    <w:rsid w:val="009734EE"/>
    <w:rsid w:val="009738F1"/>
    <w:rsid w:val="00973B55"/>
    <w:rsid w:val="00973C6D"/>
    <w:rsid w:val="00973FBB"/>
    <w:rsid w:val="009755FD"/>
    <w:rsid w:val="0097564A"/>
    <w:rsid w:val="00975770"/>
    <w:rsid w:val="00975CBE"/>
    <w:rsid w:val="009761A2"/>
    <w:rsid w:val="0097632C"/>
    <w:rsid w:val="0097643E"/>
    <w:rsid w:val="009764A4"/>
    <w:rsid w:val="009769E2"/>
    <w:rsid w:val="00976B6E"/>
    <w:rsid w:val="00976CC8"/>
    <w:rsid w:val="00977078"/>
    <w:rsid w:val="00977978"/>
    <w:rsid w:val="00980BA6"/>
    <w:rsid w:val="00980F64"/>
    <w:rsid w:val="00981D52"/>
    <w:rsid w:val="00981DE2"/>
    <w:rsid w:val="00981E44"/>
    <w:rsid w:val="00982342"/>
    <w:rsid w:val="00982430"/>
    <w:rsid w:val="009825F1"/>
    <w:rsid w:val="00982F6E"/>
    <w:rsid w:val="009838AD"/>
    <w:rsid w:val="00984987"/>
    <w:rsid w:val="00984D31"/>
    <w:rsid w:val="009852C8"/>
    <w:rsid w:val="00985A1F"/>
    <w:rsid w:val="009861F0"/>
    <w:rsid w:val="00986446"/>
    <w:rsid w:val="00986DE2"/>
    <w:rsid w:val="009875E6"/>
    <w:rsid w:val="0099035F"/>
    <w:rsid w:val="009905A2"/>
    <w:rsid w:val="0099090D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4F5A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418"/>
    <w:rsid w:val="009A7EA9"/>
    <w:rsid w:val="009B055D"/>
    <w:rsid w:val="009B0F3E"/>
    <w:rsid w:val="009B1632"/>
    <w:rsid w:val="009B1AF2"/>
    <w:rsid w:val="009B1D37"/>
    <w:rsid w:val="009B22A9"/>
    <w:rsid w:val="009B28BB"/>
    <w:rsid w:val="009B4163"/>
    <w:rsid w:val="009B5468"/>
    <w:rsid w:val="009B5B8B"/>
    <w:rsid w:val="009B6BA2"/>
    <w:rsid w:val="009B6BE2"/>
    <w:rsid w:val="009B7CA2"/>
    <w:rsid w:val="009C082E"/>
    <w:rsid w:val="009C0E72"/>
    <w:rsid w:val="009C1109"/>
    <w:rsid w:val="009C1210"/>
    <w:rsid w:val="009C226A"/>
    <w:rsid w:val="009C290E"/>
    <w:rsid w:val="009C2ACE"/>
    <w:rsid w:val="009C36F7"/>
    <w:rsid w:val="009C4457"/>
    <w:rsid w:val="009C48D2"/>
    <w:rsid w:val="009C49DB"/>
    <w:rsid w:val="009C4B5D"/>
    <w:rsid w:val="009C5765"/>
    <w:rsid w:val="009C57B2"/>
    <w:rsid w:val="009C64BA"/>
    <w:rsid w:val="009C6922"/>
    <w:rsid w:val="009C735A"/>
    <w:rsid w:val="009C73D3"/>
    <w:rsid w:val="009C7BBF"/>
    <w:rsid w:val="009C7BF1"/>
    <w:rsid w:val="009D0234"/>
    <w:rsid w:val="009D03BA"/>
    <w:rsid w:val="009D0B70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5E8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CE5"/>
    <w:rsid w:val="009E3D09"/>
    <w:rsid w:val="009E44AF"/>
    <w:rsid w:val="009E4C35"/>
    <w:rsid w:val="009E5107"/>
    <w:rsid w:val="009E6CB5"/>
    <w:rsid w:val="009E6D27"/>
    <w:rsid w:val="009E70C3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BB3"/>
    <w:rsid w:val="009F265B"/>
    <w:rsid w:val="009F2A07"/>
    <w:rsid w:val="009F2AD5"/>
    <w:rsid w:val="009F2C4E"/>
    <w:rsid w:val="009F33D0"/>
    <w:rsid w:val="009F34A4"/>
    <w:rsid w:val="009F3C44"/>
    <w:rsid w:val="009F3F2C"/>
    <w:rsid w:val="009F411B"/>
    <w:rsid w:val="009F4734"/>
    <w:rsid w:val="009F4D76"/>
    <w:rsid w:val="009F517A"/>
    <w:rsid w:val="009F5C30"/>
    <w:rsid w:val="009F71E6"/>
    <w:rsid w:val="009F7B12"/>
    <w:rsid w:val="00A00593"/>
    <w:rsid w:val="00A00951"/>
    <w:rsid w:val="00A00A77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4C2"/>
    <w:rsid w:val="00A03A14"/>
    <w:rsid w:val="00A04D0C"/>
    <w:rsid w:val="00A04EF7"/>
    <w:rsid w:val="00A05005"/>
    <w:rsid w:val="00A05AF2"/>
    <w:rsid w:val="00A06FAF"/>
    <w:rsid w:val="00A06FDE"/>
    <w:rsid w:val="00A10036"/>
    <w:rsid w:val="00A10810"/>
    <w:rsid w:val="00A10963"/>
    <w:rsid w:val="00A109E2"/>
    <w:rsid w:val="00A10C28"/>
    <w:rsid w:val="00A11063"/>
    <w:rsid w:val="00A110E1"/>
    <w:rsid w:val="00A116C1"/>
    <w:rsid w:val="00A11988"/>
    <w:rsid w:val="00A11C67"/>
    <w:rsid w:val="00A12563"/>
    <w:rsid w:val="00A12AF1"/>
    <w:rsid w:val="00A12B74"/>
    <w:rsid w:val="00A12E7E"/>
    <w:rsid w:val="00A13294"/>
    <w:rsid w:val="00A135D0"/>
    <w:rsid w:val="00A13628"/>
    <w:rsid w:val="00A138A3"/>
    <w:rsid w:val="00A13E79"/>
    <w:rsid w:val="00A13EFA"/>
    <w:rsid w:val="00A13F8D"/>
    <w:rsid w:val="00A14847"/>
    <w:rsid w:val="00A14867"/>
    <w:rsid w:val="00A14C86"/>
    <w:rsid w:val="00A14DF3"/>
    <w:rsid w:val="00A15CCF"/>
    <w:rsid w:val="00A1684E"/>
    <w:rsid w:val="00A16B38"/>
    <w:rsid w:val="00A16D3D"/>
    <w:rsid w:val="00A16FF3"/>
    <w:rsid w:val="00A17AE7"/>
    <w:rsid w:val="00A17DE4"/>
    <w:rsid w:val="00A20226"/>
    <w:rsid w:val="00A2029C"/>
    <w:rsid w:val="00A20A70"/>
    <w:rsid w:val="00A20D37"/>
    <w:rsid w:val="00A21E3F"/>
    <w:rsid w:val="00A22675"/>
    <w:rsid w:val="00A229DB"/>
    <w:rsid w:val="00A22D84"/>
    <w:rsid w:val="00A22F02"/>
    <w:rsid w:val="00A23FDD"/>
    <w:rsid w:val="00A2446A"/>
    <w:rsid w:val="00A2451D"/>
    <w:rsid w:val="00A24A62"/>
    <w:rsid w:val="00A25479"/>
    <w:rsid w:val="00A25C40"/>
    <w:rsid w:val="00A26DA1"/>
    <w:rsid w:val="00A2717C"/>
    <w:rsid w:val="00A2754C"/>
    <w:rsid w:val="00A27C59"/>
    <w:rsid w:val="00A27CE9"/>
    <w:rsid w:val="00A27FAF"/>
    <w:rsid w:val="00A31B53"/>
    <w:rsid w:val="00A3228F"/>
    <w:rsid w:val="00A32880"/>
    <w:rsid w:val="00A32D83"/>
    <w:rsid w:val="00A32FB6"/>
    <w:rsid w:val="00A33249"/>
    <w:rsid w:val="00A336F0"/>
    <w:rsid w:val="00A33FD5"/>
    <w:rsid w:val="00A33FEC"/>
    <w:rsid w:val="00A340A1"/>
    <w:rsid w:val="00A344ED"/>
    <w:rsid w:val="00A34C18"/>
    <w:rsid w:val="00A3658A"/>
    <w:rsid w:val="00A36677"/>
    <w:rsid w:val="00A366A4"/>
    <w:rsid w:val="00A367B8"/>
    <w:rsid w:val="00A36A8A"/>
    <w:rsid w:val="00A37717"/>
    <w:rsid w:val="00A37813"/>
    <w:rsid w:val="00A40474"/>
    <w:rsid w:val="00A411BB"/>
    <w:rsid w:val="00A41B4F"/>
    <w:rsid w:val="00A41C18"/>
    <w:rsid w:val="00A4256D"/>
    <w:rsid w:val="00A42A07"/>
    <w:rsid w:val="00A42BB2"/>
    <w:rsid w:val="00A42CD2"/>
    <w:rsid w:val="00A42DEB"/>
    <w:rsid w:val="00A431BD"/>
    <w:rsid w:val="00A432F2"/>
    <w:rsid w:val="00A434C6"/>
    <w:rsid w:val="00A4358E"/>
    <w:rsid w:val="00A4372B"/>
    <w:rsid w:val="00A44207"/>
    <w:rsid w:val="00A4432C"/>
    <w:rsid w:val="00A443F6"/>
    <w:rsid w:val="00A44815"/>
    <w:rsid w:val="00A4516E"/>
    <w:rsid w:val="00A45776"/>
    <w:rsid w:val="00A459F1"/>
    <w:rsid w:val="00A45DB9"/>
    <w:rsid w:val="00A463A7"/>
    <w:rsid w:val="00A473BC"/>
    <w:rsid w:val="00A47738"/>
    <w:rsid w:val="00A47DA1"/>
    <w:rsid w:val="00A504E5"/>
    <w:rsid w:val="00A50604"/>
    <w:rsid w:val="00A5079A"/>
    <w:rsid w:val="00A515A5"/>
    <w:rsid w:val="00A518E1"/>
    <w:rsid w:val="00A51D17"/>
    <w:rsid w:val="00A51FA9"/>
    <w:rsid w:val="00A52827"/>
    <w:rsid w:val="00A530DA"/>
    <w:rsid w:val="00A535E0"/>
    <w:rsid w:val="00A538C9"/>
    <w:rsid w:val="00A54198"/>
    <w:rsid w:val="00A546DD"/>
    <w:rsid w:val="00A546FE"/>
    <w:rsid w:val="00A55066"/>
    <w:rsid w:val="00A55AA0"/>
    <w:rsid w:val="00A55B9F"/>
    <w:rsid w:val="00A5708A"/>
    <w:rsid w:val="00A579DF"/>
    <w:rsid w:val="00A57F79"/>
    <w:rsid w:val="00A57FFB"/>
    <w:rsid w:val="00A601DA"/>
    <w:rsid w:val="00A609DD"/>
    <w:rsid w:val="00A60ABB"/>
    <w:rsid w:val="00A60C09"/>
    <w:rsid w:val="00A61089"/>
    <w:rsid w:val="00A612FA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0F"/>
    <w:rsid w:val="00A66CA6"/>
    <w:rsid w:val="00A66E95"/>
    <w:rsid w:val="00A67DC5"/>
    <w:rsid w:val="00A708A6"/>
    <w:rsid w:val="00A70B39"/>
    <w:rsid w:val="00A70BD7"/>
    <w:rsid w:val="00A711DD"/>
    <w:rsid w:val="00A7152C"/>
    <w:rsid w:val="00A7215C"/>
    <w:rsid w:val="00A72A0C"/>
    <w:rsid w:val="00A72B57"/>
    <w:rsid w:val="00A72EC3"/>
    <w:rsid w:val="00A7354B"/>
    <w:rsid w:val="00A73939"/>
    <w:rsid w:val="00A74507"/>
    <w:rsid w:val="00A7646E"/>
    <w:rsid w:val="00A767CB"/>
    <w:rsid w:val="00A76A43"/>
    <w:rsid w:val="00A76D47"/>
    <w:rsid w:val="00A771C5"/>
    <w:rsid w:val="00A7724D"/>
    <w:rsid w:val="00A773CF"/>
    <w:rsid w:val="00A77E29"/>
    <w:rsid w:val="00A80A9C"/>
    <w:rsid w:val="00A80F8A"/>
    <w:rsid w:val="00A81A1B"/>
    <w:rsid w:val="00A81DE2"/>
    <w:rsid w:val="00A82932"/>
    <w:rsid w:val="00A82ACE"/>
    <w:rsid w:val="00A82EC6"/>
    <w:rsid w:val="00A831EC"/>
    <w:rsid w:val="00A83278"/>
    <w:rsid w:val="00A834DB"/>
    <w:rsid w:val="00A840F2"/>
    <w:rsid w:val="00A8422B"/>
    <w:rsid w:val="00A8464D"/>
    <w:rsid w:val="00A84BE9"/>
    <w:rsid w:val="00A84E78"/>
    <w:rsid w:val="00A855E2"/>
    <w:rsid w:val="00A8564B"/>
    <w:rsid w:val="00A85676"/>
    <w:rsid w:val="00A8574C"/>
    <w:rsid w:val="00A85CCF"/>
    <w:rsid w:val="00A86085"/>
    <w:rsid w:val="00A863A9"/>
    <w:rsid w:val="00A8689B"/>
    <w:rsid w:val="00A876D7"/>
    <w:rsid w:val="00A87E2E"/>
    <w:rsid w:val="00A90165"/>
    <w:rsid w:val="00A9046B"/>
    <w:rsid w:val="00A91C02"/>
    <w:rsid w:val="00A91C72"/>
    <w:rsid w:val="00A91D96"/>
    <w:rsid w:val="00A91F3E"/>
    <w:rsid w:val="00A93981"/>
    <w:rsid w:val="00A93BA1"/>
    <w:rsid w:val="00A93C50"/>
    <w:rsid w:val="00A93D80"/>
    <w:rsid w:val="00A94079"/>
    <w:rsid w:val="00A94657"/>
    <w:rsid w:val="00A94949"/>
    <w:rsid w:val="00A94C4D"/>
    <w:rsid w:val="00A9504A"/>
    <w:rsid w:val="00A9558A"/>
    <w:rsid w:val="00A95A15"/>
    <w:rsid w:val="00A95A4E"/>
    <w:rsid w:val="00A95AAB"/>
    <w:rsid w:val="00A966BF"/>
    <w:rsid w:val="00A966D1"/>
    <w:rsid w:val="00A96954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1F3F"/>
    <w:rsid w:val="00AA2546"/>
    <w:rsid w:val="00AA2994"/>
    <w:rsid w:val="00AA2B9C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6D82"/>
    <w:rsid w:val="00AA75D3"/>
    <w:rsid w:val="00AA7B3D"/>
    <w:rsid w:val="00AB02EF"/>
    <w:rsid w:val="00AB0342"/>
    <w:rsid w:val="00AB0494"/>
    <w:rsid w:val="00AB05A8"/>
    <w:rsid w:val="00AB0CB0"/>
    <w:rsid w:val="00AB0E22"/>
    <w:rsid w:val="00AB17BA"/>
    <w:rsid w:val="00AB1F85"/>
    <w:rsid w:val="00AB230D"/>
    <w:rsid w:val="00AB278B"/>
    <w:rsid w:val="00AB36F0"/>
    <w:rsid w:val="00AB3D31"/>
    <w:rsid w:val="00AB4554"/>
    <w:rsid w:val="00AB45E5"/>
    <w:rsid w:val="00AB49D2"/>
    <w:rsid w:val="00AB503C"/>
    <w:rsid w:val="00AB5171"/>
    <w:rsid w:val="00AB538E"/>
    <w:rsid w:val="00AB5475"/>
    <w:rsid w:val="00AB5775"/>
    <w:rsid w:val="00AB5C59"/>
    <w:rsid w:val="00AB5D62"/>
    <w:rsid w:val="00AB6661"/>
    <w:rsid w:val="00AB6B86"/>
    <w:rsid w:val="00AB6BE5"/>
    <w:rsid w:val="00AB70B9"/>
    <w:rsid w:val="00AB7FAD"/>
    <w:rsid w:val="00AC07FB"/>
    <w:rsid w:val="00AC0864"/>
    <w:rsid w:val="00AC0C79"/>
    <w:rsid w:val="00AC1028"/>
    <w:rsid w:val="00AC2267"/>
    <w:rsid w:val="00AC2A27"/>
    <w:rsid w:val="00AC2CDC"/>
    <w:rsid w:val="00AC2DE6"/>
    <w:rsid w:val="00AC2F43"/>
    <w:rsid w:val="00AC312B"/>
    <w:rsid w:val="00AC343E"/>
    <w:rsid w:val="00AC398C"/>
    <w:rsid w:val="00AC3F86"/>
    <w:rsid w:val="00AC5CA1"/>
    <w:rsid w:val="00AC642A"/>
    <w:rsid w:val="00AC6538"/>
    <w:rsid w:val="00AC6A9D"/>
    <w:rsid w:val="00AC7032"/>
    <w:rsid w:val="00AC7B1B"/>
    <w:rsid w:val="00AC7C88"/>
    <w:rsid w:val="00AC7DA6"/>
    <w:rsid w:val="00AD00A5"/>
    <w:rsid w:val="00AD0212"/>
    <w:rsid w:val="00AD0647"/>
    <w:rsid w:val="00AD09A2"/>
    <w:rsid w:val="00AD0AEF"/>
    <w:rsid w:val="00AD0ED9"/>
    <w:rsid w:val="00AD0F88"/>
    <w:rsid w:val="00AD1005"/>
    <w:rsid w:val="00AD1456"/>
    <w:rsid w:val="00AD1B17"/>
    <w:rsid w:val="00AD1F06"/>
    <w:rsid w:val="00AD2250"/>
    <w:rsid w:val="00AD2560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6EE6"/>
    <w:rsid w:val="00AD78CF"/>
    <w:rsid w:val="00AD7A89"/>
    <w:rsid w:val="00AE0B0D"/>
    <w:rsid w:val="00AE0B7F"/>
    <w:rsid w:val="00AE1801"/>
    <w:rsid w:val="00AE1D11"/>
    <w:rsid w:val="00AE224E"/>
    <w:rsid w:val="00AE2355"/>
    <w:rsid w:val="00AE2674"/>
    <w:rsid w:val="00AE2CD9"/>
    <w:rsid w:val="00AE2FF9"/>
    <w:rsid w:val="00AE3C83"/>
    <w:rsid w:val="00AE3CE4"/>
    <w:rsid w:val="00AE4B63"/>
    <w:rsid w:val="00AE5517"/>
    <w:rsid w:val="00AE5731"/>
    <w:rsid w:val="00AE644F"/>
    <w:rsid w:val="00AE67C5"/>
    <w:rsid w:val="00AE721E"/>
    <w:rsid w:val="00AE7FFB"/>
    <w:rsid w:val="00AF02AA"/>
    <w:rsid w:val="00AF0EA2"/>
    <w:rsid w:val="00AF12B3"/>
    <w:rsid w:val="00AF150C"/>
    <w:rsid w:val="00AF2C6F"/>
    <w:rsid w:val="00AF2EB8"/>
    <w:rsid w:val="00AF30F1"/>
    <w:rsid w:val="00AF3183"/>
    <w:rsid w:val="00AF3258"/>
    <w:rsid w:val="00AF341A"/>
    <w:rsid w:val="00AF3669"/>
    <w:rsid w:val="00AF3F22"/>
    <w:rsid w:val="00AF49C1"/>
    <w:rsid w:val="00AF5797"/>
    <w:rsid w:val="00AF5F9C"/>
    <w:rsid w:val="00AF679F"/>
    <w:rsid w:val="00AF693A"/>
    <w:rsid w:val="00AF7B59"/>
    <w:rsid w:val="00AF7B8E"/>
    <w:rsid w:val="00B00880"/>
    <w:rsid w:val="00B01414"/>
    <w:rsid w:val="00B01F68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57C0"/>
    <w:rsid w:val="00B078AC"/>
    <w:rsid w:val="00B07E15"/>
    <w:rsid w:val="00B10193"/>
    <w:rsid w:val="00B10BA7"/>
    <w:rsid w:val="00B10CB5"/>
    <w:rsid w:val="00B115A3"/>
    <w:rsid w:val="00B118F6"/>
    <w:rsid w:val="00B11B5D"/>
    <w:rsid w:val="00B126F3"/>
    <w:rsid w:val="00B12A3B"/>
    <w:rsid w:val="00B1319A"/>
    <w:rsid w:val="00B13568"/>
    <w:rsid w:val="00B139BA"/>
    <w:rsid w:val="00B15288"/>
    <w:rsid w:val="00B1558C"/>
    <w:rsid w:val="00B15C97"/>
    <w:rsid w:val="00B163C2"/>
    <w:rsid w:val="00B16825"/>
    <w:rsid w:val="00B170F2"/>
    <w:rsid w:val="00B17563"/>
    <w:rsid w:val="00B17E4E"/>
    <w:rsid w:val="00B203AC"/>
    <w:rsid w:val="00B210E1"/>
    <w:rsid w:val="00B211C4"/>
    <w:rsid w:val="00B2169F"/>
    <w:rsid w:val="00B21E87"/>
    <w:rsid w:val="00B22037"/>
    <w:rsid w:val="00B22205"/>
    <w:rsid w:val="00B2223C"/>
    <w:rsid w:val="00B226E6"/>
    <w:rsid w:val="00B226EC"/>
    <w:rsid w:val="00B227A9"/>
    <w:rsid w:val="00B23350"/>
    <w:rsid w:val="00B2386B"/>
    <w:rsid w:val="00B24985"/>
    <w:rsid w:val="00B24AFD"/>
    <w:rsid w:val="00B24B95"/>
    <w:rsid w:val="00B251E0"/>
    <w:rsid w:val="00B259D9"/>
    <w:rsid w:val="00B25C79"/>
    <w:rsid w:val="00B26CC4"/>
    <w:rsid w:val="00B26CEF"/>
    <w:rsid w:val="00B27229"/>
    <w:rsid w:val="00B2799C"/>
    <w:rsid w:val="00B27AA3"/>
    <w:rsid w:val="00B27C91"/>
    <w:rsid w:val="00B27E5A"/>
    <w:rsid w:val="00B3021C"/>
    <w:rsid w:val="00B30771"/>
    <w:rsid w:val="00B313F5"/>
    <w:rsid w:val="00B31A88"/>
    <w:rsid w:val="00B32792"/>
    <w:rsid w:val="00B333F7"/>
    <w:rsid w:val="00B33916"/>
    <w:rsid w:val="00B33DD9"/>
    <w:rsid w:val="00B33F2A"/>
    <w:rsid w:val="00B3401C"/>
    <w:rsid w:val="00B340E1"/>
    <w:rsid w:val="00B34D60"/>
    <w:rsid w:val="00B34EE7"/>
    <w:rsid w:val="00B354C7"/>
    <w:rsid w:val="00B35A2E"/>
    <w:rsid w:val="00B35BC5"/>
    <w:rsid w:val="00B35D85"/>
    <w:rsid w:val="00B36114"/>
    <w:rsid w:val="00B36DDE"/>
    <w:rsid w:val="00B36F36"/>
    <w:rsid w:val="00B37D2D"/>
    <w:rsid w:val="00B403E1"/>
    <w:rsid w:val="00B40A89"/>
    <w:rsid w:val="00B40B0A"/>
    <w:rsid w:val="00B40BF1"/>
    <w:rsid w:val="00B411D3"/>
    <w:rsid w:val="00B41D9E"/>
    <w:rsid w:val="00B42A15"/>
    <w:rsid w:val="00B432CC"/>
    <w:rsid w:val="00B43782"/>
    <w:rsid w:val="00B437A9"/>
    <w:rsid w:val="00B43930"/>
    <w:rsid w:val="00B445CC"/>
    <w:rsid w:val="00B44714"/>
    <w:rsid w:val="00B45714"/>
    <w:rsid w:val="00B458AB"/>
    <w:rsid w:val="00B466DB"/>
    <w:rsid w:val="00B46BA6"/>
    <w:rsid w:val="00B5092D"/>
    <w:rsid w:val="00B50976"/>
    <w:rsid w:val="00B5104F"/>
    <w:rsid w:val="00B5156D"/>
    <w:rsid w:val="00B5163C"/>
    <w:rsid w:val="00B51754"/>
    <w:rsid w:val="00B51940"/>
    <w:rsid w:val="00B51DDA"/>
    <w:rsid w:val="00B51FC8"/>
    <w:rsid w:val="00B522CF"/>
    <w:rsid w:val="00B52361"/>
    <w:rsid w:val="00B52730"/>
    <w:rsid w:val="00B5469B"/>
    <w:rsid w:val="00B54F98"/>
    <w:rsid w:val="00B555DE"/>
    <w:rsid w:val="00B557F4"/>
    <w:rsid w:val="00B561ED"/>
    <w:rsid w:val="00B5633E"/>
    <w:rsid w:val="00B5668E"/>
    <w:rsid w:val="00B568FB"/>
    <w:rsid w:val="00B56A23"/>
    <w:rsid w:val="00B56B6B"/>
    <w:rsid w:val="00B56E94"/>
    <w:rsid w:val="00B57108"/>
    <w:rsid w:val="00B5734C"/>
    <w:rsid w:val="00B5767C"/>
    <w:rsid w:val="00B5777A"/>
    <w:rsid w:val="00B578BF"/>
    <w:rsid w:val="00B57D60"/>
    <w:rsid w:val="00B608FF"/>
    <w:rsid w:val="00B61D63"/>
    <w:rsid w:val="00B61DD6"/>
    <w:rsid w:val="00B61FB4"/>
    <w:rsid w:val="00B62446"/>
    <w:rsid w:val="00B63B7D"/>
    <w:rsid w:val="00B63FFA"/>
    <w:rsid w:val="00B64298"/>
    <w:rsid w:val="00B6555F"/>
    <w:rsid w:val="00B65E1D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94E"/>
    <w:rsid w:val="00B70CE5"/>
    <w:rsid w:val="00B70F1A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2E55"/>
    <w:rsid w:val="00B73002"/>
    <w:rsid w:val="00B731B6"/>
    <w:rsid w:val="00B73A85"/>
    <w:rsid w:val="00B73DDA"/>
    <w:rsid w:val="00B7449A"/>
    <w:rsid w:val="00B7476B"/>
    <w:rsid w:val="00B74895"/>
    <w:rsid w:val="00B748BD"/>
    <w:rsid w:val="00B74ACF"/>
    <w:rsid w:val="00B74F95"/>
    <w:rsid w:val="00B752B5"/>
    <w:rsid w:val="00B75F81"/>
    <w:rsid w:val="00B76775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28A"/>
    <w:rsid w:val="00B81A6F"/>
    <w:rsid w:val="00B82EE7"/>
    <w:rsid w:val="00B82F46"/>
    <w:rsid w:val="00B832C7"/>
    <w:rsid w:val="00B83A7B"/>
    <w:rsid w:val="00B83FB3"/>
    <w:rsid w:val="00B84336"/>
    <w:rsid w:val="00B84F34"/>
    <w:rsid w:val="00B85AD5"/>
    <w:rsid w:val="00B85B0C"/>
    <w:rsid w:val="00B85BAE"/>
    <w:rsid w:val="00B85DBE"/>
    <w:rsid w:val="00B86173"/>
    <w:rsid w:val="00B86413"/>
    <w:rsid w:val="00B86A1E"/>
    <w:rsid w:val="00B8733F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FCF"/>
    <w:rsid w:val="00B96641"/>
    <w:rsid w:val="00B968C6"/>
    <w:rsid w:val="00B968E4"/>
    <w:rsid w:val="00B970A9"/>
    <w:rsid w:val="00B9791F"/>
    <w:rsid w:val="00B97E33"/>
    <w:rsid w:val="00B97FA9"/>
    <w:rsid w:val="00BA0463"/>
    <w:rsid w:val="00BA0538"/>
    <w:rsid w:val="00BA0BDB"/>
    <w:rsid w:val="00BA1597"/>
    <w:rsid w:val="00BA1A2E"/>
    <w:rsid w:val="00BA1CEA"/>
    <w:rsid w:val="00BA2561"/>
    <w:rsid w:val="00BA2C15"/>
    <w:rsid w:val="00BA3034"/>
    <w:rsid w:val="00BA319C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A0B"/>
    <w:rsid w:val="00BA5B3B"/>
    <w:rsid w:val="00BA5E20"/>
    <w:rsid w:val="00BA6187"/>
    <w:rsid w:val="00BA633D"/>
    <w:rsid w:val="00BA63AA"/>
    <w:rsid w:val="00BA6F95"/>
    <w:rsid w:val="00BA6FC5"/>
    <w:rsid w:val="00BA7A99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578E"/>
    <w:rsid w:val="00BB61B7"/>
    <w:rsid w:val="00BB645E"/>
    <w:rsid w:val="00BB7117"/>
    <w:rsid w:val="00BB7DE6"/>
    <w:rsid w:val="00BC020A"/>
    <w:rsid w:val="00BC052A"/>
    <w:rsid w:val="00BC0729"/>
    <w:rsid w:val="00BC08B7"/>
    <w:rsid w:val="00BC19CE"/>
    <w:rsid w:val="00BC230C"/>
    <w:rsid w:val="00BC2351"/>
    <w:rsid w:val="00BC2619"/>
    <w:rsid w:val="00BC3FB6"/>
    <w:rsid w:val="00BC465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07C2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0C"/>
    <w:rsid w:val="00BD71AD"/>
    <w:rsid w:val="00BD7521"/>
    <w:rsid w:val="00BD79D3"/>
    <w:rsid w:val="00BD7BDD"/>
    <w:rsid w:val="00BE0173"/>
    <w:rsid w:val="00BE02EE"/>
    <w:rsid w:val="00BE0AF0"/>
    <w:rsid w:val="00BE14ED"/>
    <w:rsid w:val="00BE1AEC"/>
    <w:rsid w:val="00BE1DB3"/>
    <w:rsid w:val="00BE2529"/>
    <w:rsid w:val="00BE3262"/>
    <w:rsid w:val="00BE353A"/>
    <w:rsid w:val="00BE3851"/>
    <w:rsid w:val="00BE4471"/>
    <w:rsid w:val="00BE4A6E"/>
    <w:rsid w:val="00BE4B08"/>
    <w:rsid w:val="00BE5518"/>
    <w:rsid w:val="00BE5879"/>
    <w:rsid w:val="00BE5B6F"/>
    <w:rsid w:val="00BE5BC3"/>
    <w:rsid w:val="00BE6ECA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4E26"/>
    <w:rsid w:val="00BF52CD"/>
    <w:rsid w:val="00BF5CC8"/>
    <w:rsid w:val="00BF5E5B"/>
    <w:rsid w:val="00BF5FFD"/>
    <w:rsid w:val="00BF6DB5"/>
    <w:rsid w:val="00BF745A"/>
    <w:rsid w:val="00C004BE"/>
    <w:rsid w:val="00C00EE5"/>
    <w:rsid w:val="00C01282"/>
    <w:rsid w:val="00C01D8F"/>
    <w:rsid w:val="00C02E9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06FA1"/>
    <w:rsid w:val="00C07A97"/>
    <w:rsid w:val="00C11BBA"/>
    <w:rsid w:val="00C11EF8"/>
    <w:rsid w:val="00C12005"/>
    <w:rsid w:val="00C12F19"/>
    <w:rsid w:val="00C13197"/>
    <w:rsid w:val="00C1358D"/>
    <w:rsid w:val="00C136ED"/>
    <w:rsid w:val="00C13B56"/>
    <w:rsid w:val="00C13DFA"/>
    <w:rsid w:val="00C13E49"/>
    <w:rsid w:val="00C1453B"/>
    <w:rsid w:val="00C150A8"/>
    <w:rsid w:val="00C156A5"/>
    <w:rsid w:val="00C15F57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2AB"/>
    <w:rsid w:val="00C21D82"/>
    <w:rsid w:val="00C22123"/>
    <w:rsid w:val="00C22173"/>
    <w:rsid w:val="00C2261B"/>
    <w:rsid w:val="00C226C0"/>
    <w:rsid w:val="00C22970"/>
    <w:rsid w:val="00C22B0F"/>
    <w:rsid w:val="00C22DD6"/>
    <w:rsid w:val="00C22FF8"/>
    <w:rsid w:val="00C23D30"/>
    <w:rsid w:val="00C23EB5"/>
    <w:rsid w:val="00C2485D"/>
    <w:rsid w:val="00C257D7"/>
    <w:rsid w:val="00C25AE5"/>
    <w:rsid w:val="00C262D1"/>
    <w:rsid w:val="00C263A8"/>
    <w:rsid w:val="00C2643B"/>
    <w:rsid w:val="00C267A1"/>
    <w:rsid w:val="00C273AA"/>
    <w:rsid w:val="00C2756C"/>
    <w:rsid w:val="00C275B4"/>
    <w:rsid w:val="00C277AF"/>
    <w:rsid w:val="00C27953"/>
    <w:rsid w:val="00C27AC5"/>
    <w:rsid w:val="00C27C51"/>
    <w:rsid w:val="00C27E6A"/>
    <w:rsid w:val="00C27F44"/>
    <w:rsid w:val="00C303D3"/>
    <w:rsid w:val="00C30438"/>
    <w:rsid w:val="00C30515"/>
    <w:rsid w:val="00C30748"/>
    <w:rsid w:val="00C307E7"/>
    <w:rsid w:val="00C30C61"/>
    <w:rsid w:val="00C3160C"/>
    <w:rsid w:val="00C31D65"/>
    <w:rsid w:val="00C31E4D"/>
    <w:rsid w:val="00C32DEC"/>
    <w:rsid w:val="00C33475"/>
    <w:rsid w:val="00C342CC"/>
    <w:rsid w:val="00C34B0A"/>
    <w:rsid w:val="00C34F7E"/>
    <w:rsid w:val="00C352D1"/>
    <w:rsid w:val="00C3632B"/>
    <w:rsid w:val="00C363F1"/>
    <w:rsid w:val="00C364AA"/>
    <w:rsid w:val="00C37B21"/>
    <w:rsid w:val="00C402F3"/>
    <w:rsid w:val="00C40503"/>
    <w:rsid w:val="00C4130D"/>
    <w:rsid w:val="00C41416"/>
    <w:rsid w:val="00C41820"/>
    <w:rsid w:val="00C41A98"/>
    <w:rsid w:val="00C41C9C"/>
    <w:rsid w:val="00C421D1"/>
    <w:rsid w:val="00C436B8"/>
    <w:rsid w:val="00C43DF2"/>
    <w:rsid w:val="00C43F8C"/>
    <w:rsid w:val="00C44DEC"/>
    <w:rsid w:val="00C4551B"/>
    <w:rsid w:val="00C4594D"/>
    <w:rsid w:val="00C45A2A"/>
    <w:rsid w:val="00C45ABA"/>
    <w:rsid w:val="00C46594"/>
    <w:rsid w:val="00C46C7D"/>
    <w:rsid w:val="00C478A1"/>
    <w:rsid w:val="00C47969"/>
    <w:rsid w:val="00C479AE"/>
    <w:rsid w:val="00C47F2A"/>
    <w:rsid w:val="00C51628"/>
    <w:rsid w:val="00C519F5"/>
    <w:rsid w:val="00C51B62"/>
    <w:rsid w:val="00C52E1A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57B39"/>
    <w:rsid w:val="00C57E47"/>
    <w:rsid w:val="00C600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4217"/>
    <w:rsid w:val="00C64ABF"/>
    <w:rsid w:val="00C65D28"/>
    <w:rsid w:val="00C65DF1"/>
    <w:rsid w:val="00C66586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A68"/>
    <w:rsid w:val="00C734D8"/>
    <w:rsid w:val="00C73D3A"/>
    <w:rsid w:val="00C73F23"/>
    <w:rsid w:val="00C74734"/>
    <w:rsid w:val="00C7558D"/>
    <w:rsid w:val="00C75C33"/>
    <w:rsid w:val="00C75F77"/>
    <w:rsid w:val="00C76129"/>
    <w:rsid w:val="00C763EB"/>
    <w:rsid w:val="00C766E1"/>
    <w:rsid w:val="00C76AF1"/>
    <w:rsid w:val="00C76FEB"/>
    <w:rsid w:val="00C77362"/>
    <w:rsid w:val="00C7737F"/>
    <w:rsid w:val="00C7777B"/>
    <w:rsid w:val="00C77A35"/>
    <w:rsid w:val="00C77F1B"/>
    <w:rsid w:val="00C815FE"/>
    <w:rsid w:val="00C81B50"/>
    <w:rsid w:val="00C81F33"/>
    <w:rsid w:val="00C823FC"/>
    <w:rsid w:val="00C82BFA"/>
    <w:rsid w:val="00C82D6C"/>
    <w:rsid w:val="00C83029"/>
    <w:rsid w:val="00C830AD"/>
    <w:rsid w:val="00C83105"/>
    <w:rsid w:val="00C83467"/>
    <w:rsid w:val="00C83F62"/>
    <w:rsid w:val="00C855A2"/>
    <w:rsid w:val="00C85F07"/>
    <w:rsid w:val="00C86731"/>
    <w:rsid w:val="00C86CCF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266A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7307"/>
    <w:rsid w:val="00C97647"/>
    <w:rsid w:val="00C9783C"/>
    <w:rsid w:val="00C97BD4"/>
    <w:rsid w:val="00C97CFD"/>
    <w:rsid w:val="00CA06D5"/>
    <w:rsid w:val="00CA0904"/>
    <w:rsid w:val="00CA1216"/>
    <w:rsid w:val="00CA1386"/>
    <w:rsid w:val="00CA1396"/>
    <w:rsid w:val="00CA1527"/>
    <w:rsid w:val="00CA15B9"/>
    <w:rsid w:val="00CA161F"/>
    <w:rsid w:val="00CA178C"/>
    <w:rsid w:val="00CA1BAC"/>
    <w:rsid w:val="00CA1DD5"/>
    <w:rsid w:val="00CA1F43"/>
    <w:rsid w:val="00CA2223"/>
    <w:rsid w:val="00CA2344"/>
    <w:rsid w:val="00CA243B"/>
    <w:rsid w:val="00CA2B02"/>
    <w:rsid w:val="00CA2FBE"/>
    <w:rsid w:val="00CA3738"/>
    <w:rsid w:val="00CA39D9"/>
    <w:rsid w:val="00CA3CD1"/>
    <w:rsid w:val="00CA3D19"/>
    <w:rsid w:val="00CA3E14"/>
    <w:rsid w:val="00CA41F2"/>
    <w:rsid w:val="00CA4257"/>
    <w:rsid w:val="00CA43CC"/>
    <w:rsid w:val="00CA489C"/>
    <w:rsid w:val="00CA4F43"/>
    <w:rsid w:val="00CA4F52"/>
    <w:rsid w:val="00CA5D70"/>
    <w:rsid w:val="00CA6081"/>
    <w:rsid w:val="00CA656B"/>
    <w:rsid w:val="00CA69AE"/>
    <w:rsid w:val="00CA6BDF"/>
    <w:rsid w:val="00CA705F"/>
    <w:rsid w:val="00CA7337"/>
    <w:rsid w:val="00CA784C"/>
    <w:rsid w:val="00CA78D4"/>
    <w:rsid w:val="00CA7B3C"/>
    <w:rsid w:val="00CA7F90"/>
    <w:rsid w:val="00CB0537"/>
    <w:rsid w:val="00CB0EE9"/>
    <w:rsid w:val="00CB11FB"/>
    <w:rsid w:val="00CB14AB"/>
    <w:rsid w:val="00CB1B90"/>
    <w:rsid w:val="00CB1D7C"/>
    <w:rsid w:val="00CB2658"/>
    <w:rsid w:val="00CB3611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5A6"/>
    <w:rsid w:val="00CB5BD6"/>
    <w:rsid w:val="00CB6660"/>
    <w:rsid w:val="00CB6737"/>
    <w:rsid w:val="00CB6816"/>
    <w:rsid w:val="00CB6B91"/>
    <w:rsid w:val="00CB7416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3E8A"/>
    <w:rsid w:val="00CC472B"/>
    <w:rsid w:val="00CC517F"/>
    <w:rsid w:val="00CC51C2"/>
    <w:rsid w:val="00CC5275"/>
    <w:rsid w:val="00CC52F0"/>
    <w:rsid w:val="00CC53EA"/>
    <w:rsid w:val="00CC578F"/>
    <w:rsid w:val="00CC5D95"/>
    <w:rsid w:val="00CC65E1"/>
    <w:rsid w:val="00CC6AF2"/>
    <w:rsid w:val="00CC716D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391"/>
    <w:rsid w:val="00CD25F8"/>
    <w:rsid w:val="00CD27A8"/>
    <w:rsid w:val="00CD2C95"/>
    <w:rsid w:val="00CD2CB5"/>
    <w:rsid w:val="00CD2E00"/>
    <w:rsid w:val="00CD368D"/>
    <w:rsid w:val="00CD3C61"/>
    <w:rsid w:val="00CD49DF"/>
    <w:rsid w:val="00CD4FBF"/>
    <w:rsid w:val="00CD6170"/>
    <w:rsid w:val="00CD6365"/>
    <w:rsid w:val="00CD6E58"/>
    <w:rsid w:val="00CD6EAF"/>
    <w:rsid w:val="00CD7811"/>
    <w:rsid w:val="00CD7A56"/>
    <w:rsid w:val="00CD7D47"/>
    <w:rsid w:val="00CD7DC1"/>
    <w:rsid w:val="00CE00E2"/>
    <w:rsid w:val="00CE041B"/>
    <w:rsid w:val="00CE0A76"/>
    <w:rsid w:val="00CE0E46"/>
    <w:rsid w:val="00CE0EF4"/>
    <w:rsid w:val="00CE125E"/>
    <w:rsid w:val="00CE1CE0"/>
    <w:rsid w:val="00CE2376"/>
    <w:rsid w:val="00CE23B9"/>
    <w:rsid w:val="00CE2F58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A31"/>
    <w:rsid w:val="00CF2EE8"/>
    <w:rsid w:val="00CF2F61"/>
    <w:rsid w:val="00CF349F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0C"/>
    <w:rsid w:val="00CF6986"/>
    <w:rsid w:val="00CF6E92"/>
    <w:rsid w:val="00CF71EB"/>
    <w:rsid w:val="00CF7B1F"/>
    <w:rsid w:val="00CF7CCD"/>
    <w:rsid w:val="00D00903"/>
    <w:rsid w:val="00D011A3"/>
    <w:rsid w:val="00D01AE8"/>
    <w:rsid w:val="00D01AFA"/>
    <w:rsid w:val="00D02279"/>
    <w:rsid w:val="00D025CA"/>
    <w:rsid w:val="00D02B82"/>
    <w:rsid w:val="00D02C9D"/>
    <w:rsid w:val="00D031EF"/>
    <w:rsid w:val="00D035C0"/>
    <w:rsid w:val="00D04057"/>
    <w:rsid w:val="00D041AE"/>
    <w:rsid w:val="00D041DF"/>
    <w:rsid w:val="00D04ACE"/>
    <w:rsid w:val="00D04D6B"/>
    <w:rsid w:val="00D0659B"/>
    <w:rsid w:val="00D06A8F"/>
    <w:rsid w:val="00D06E8B"/>
    <w:rsid w:val="00D07461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A54"/>
    <w:rsid w:val="00D11EF4"/>
    <w:rsid w:val="00D12458"/>
    <w:rsid w:val="00D1283A"/>
    <w:rsid w:val="00D13023"/>
    <w:rsid w:val="00D13234"/>
    <w:rsid w:val="00D13915"/>
    <w:rsid w:val="00D14861"/>
    <w:rsid w:val="00D14E47"/>
    <w:rsid w:val="00D150C7"/>
    <w:rsid w:val="00D16097"/>
    <w:rsid w:val="00D16508"/>
    <w:rsid w:val="00D16551"/>
    <w:rsid w:val="00D16580"/>
    <w:rsid w:val="00D16ACD"/>
    <w:rsid w:val="00D16E84"/>
    <w:rsid w:val="00D170F8"/>
    <w:rsid w:val="00D173EF"/>
    <w:rsid w:val="00D17775"/>
    <w:rsid w:val="00D17B23"/>
    <w:rsid w:val="00D17B59"/>
    <w:rsid w:val="00D17BD2"/>
    <w:rsid w:val="00D17E04"/>
    <w:rsid w:val="00D20629"/>
    <w:rsid w:val="00D21925"/>
    <w:rsid w:val="00D220EA"/>
    <w:rsid w:val="00D22491"/>
    <w:rsid w:val="00D231AD"/>
    <w:rsid w:val="00D23427"/>
    <w:rsid w:val="00D2349E"/>
    <w:rsid w:val="00D238D7"/>
    <w:rsid w:val="00D2393B"/>
    <w:rsid w:val="00D247A1"/>
    <w:rsid w:val="00D247C4"/>
    <w:rsid w:val="00D24AEA"/>
    <w:rsid w:val="00D24D9F"/>
    <w:rsid w:val="00D2529E"/>
    <w:rsid w:val="00D2612C"/>
    <w:rsid w:val="00D265EF"/>
    <w:rsid w:val="00D26D62"/>
    <w:rsid w:val="00D26E35"/>
    <w:rsid w:val="00D27211"/>
    <w:rsid w:val="00D274F5"/>
    <w:rsid w:val="00D27A10"/>
    <w:rsid w:val="00D30B7E"/>
    <w:rsid w:val="00D30D0E"/>
    <w:rsid w:val="00D321E1"/>
    <w:rsid w:val="00D3248B"/>
    <w:rsid w:val="00D324E5"/>
    <w:rsid w:val="00D32529"/>
    <w:rsid w:val="00D32F68"/>
    <w:rsid w:val="00D3303F"/>
    <w:rsid w:val="00D33285"/>
    <w:rsid w:val="00D33899"/>
    <w:rsid w:val="00D33A91"/>
    <w:rsid w:val="00D33F81"/>
    <w:rsid w:val="00D340A6"/>
    <w:rsid w:val="00D3450B"/>
    <w:rsid w:val="00D3477F"/>
    <w:rsid w:val="00D35751"/>
    <w:rsid w:val="00D35CB7"/>
    <w:rsid w:val="00D35EAC"/>
    <w:rsid w:val="00D367FF"/>
    <w:rsid w:val="00D36BC4"/>
    <w:rsid w:val="00D36C79"/>
    <w:rsid w:val="00D36D0D"/>
    <w:rsid w:val="00D37586"/>
    <w:rsid w:val="00D400ED"/>
    <w:rsid w:val="00D4085C"/>
    <w:rsid w:val="00D4088A"/>
    <w:rsid w:val="00D408EF"/>
    <w:rsid w:val="00D40BEC"/>
    <w:rsid w:val="00D40E66"/>
    <w:rsid w:val="00D42114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4F7F"/>
    <w:rsid w:val="00D45D76"/>
    <w:rsid w:val="00D46E53"/>
    <w:rsid w:val="00D4735B"/>
    <w:rsid w:val="00D47466"/>
    <w:rsid w:val="00D47925"/>
    <w:rsid w:val="00D47F7A"/>
    <w:rsid w:val="00D50A17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375D"/>
    <w:rsid w:val="00D54957"/>
    <w:rsid w:val="00D54F83"/>
    <w:rsid w:val="00D55557"/>
    <w:rsid w:val="00D563B8"/>
    <w:rsid w:val="00D567C3"/>
    <w:rsid w:val="00D56D87"/>
    <w:rsid w:val="00D6004B"/>
    <w:rsid w:val="00D60F31"/>
    <w:rsid w:val="00D616A2"/>
    <w:rsid w:val="00D61882"/>
    <w:rsid w:val="00D61A4F"/>
    <w:rsid w:val="00D61A82"/>
    <w:rsid w:val="00D62423"/>
    <w:rsid w:val="00D62448"/>
    <w:rsid w:val="00D62DDF"/>
    <w:rsid w:val="00D633A0"/>
    <w:rsid w:val="00D63963"/>
    <w:rsid w:val="00D641CE"/>
    <w:rsid w:val="00D64812"/>
    <w:rsid w:val="00D65F61"/>
    <w:rsid w:val="00D66121"/>
    <w:rsid w:val="00D66B9A"/>
    <w:rsid w:val="00D6784B"/>
    <w:rsid w:val="00D67EBE"/>
    <w:rsid w:val="00D70DCE"/>
    <w:rsid w:val="00D70FAD"/>
    <w:rsid w:val="00D71F0B"/>
    <w:rsid w:val="00D721B8"/>
    <w:rsid w:val="00D724A3"/>
    <w:rsid w:val="00D72A18"/>
    <w:rsid w:val="00D72D24"/>
    <w:rsid w:val="00D73403"/>
    <w:rsid w:val="00D7359F"/>
    <w:rsid w:val="00D738BB"/>
    <w:rsid w:val="00D738FA"/>
    <w:rsid w:val="00D73F9E"/>
    <w:rsid w:val="00D743B1"/>
    <w:rsid w:val="00D743F1"/>
    <w:rsid w:val="00D74B8A"/>
    <w:rsid w:val="00D74E42"/>
    <w:rsid w:val="00D74EA6"/>
    <w:rsid w:val="00D756E3"/>
    <w:rsid w:val="00D756F6"/>
    <w:rsid w:val="00D75E50"/>
    <w:rsid w:val="00D76031"/>
    <w:rsid w:val="00D76032"/>
    <w:rsid w:val="00D77433"/>
    <w:rsid w:val="00D77581"/>
    <w:rsid w:val="00D77799"/>
    <w:rsid w:val="00D777AE"/>
    <w:rsid w:val="00D80041"/>
    <w:rsid w:val="00D80ADB"/>
    <w:rsid w:val="00D815A9"/>
    <w:rsid w:val="00D81B80"/>
    <w:rsid w:val="00D82088"/>
    <w:rsid w:val="00D82DD2"/>
    <w:rsid w:val="00D8376A"/>
    <w:rsid w:val="00D8389F"/>
    <w:rsid w:val="00D84514"/>
    <w:rsid w:val="00D84EA8"/>
    <w:rsid w:val="00D85BB7"/>
    <w:rsid w:val="00D863F4"/>
    <w:rsid w:val="00D86A78"/>
    <w:rsid w:val="00D86B0A"/>
    <w:rsid w:val="00D86FF6"/>
    <w:rsid w:val="00D87098"/>
    <w:rsid w:val="00D9014C"/>
    <w:rsid w:val="00D90247"/>
    <w:rsid w:val="00D90595"/>
    <w:rsid w:val="00D90A7B"/>
    <w:rsid w:val="00D90ABC"/>
    <w:rsid w:val="00D90AE3"/>
    <w:rsid w:val="00D90B3C"/>
    <w:rsid w:val="00D911EF"/>
    <w:rsid w:val="00D9168C"/>
    <w:rsid w:val="00D92875"/>
    <w:rsid w:val="00D92EC8"/>
    <w:rsid w:val="00D93319"/>
    <w:rsid w:val="00D93660"/>
    <w:rsid w:val="00D93CC7"/>
    <w:rsid w:val="00D9411A"/>
    <w:rsid w:val="00D948BD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0E9"/>
    <w:rsid w:val="00DA0361"/>
    <w:rsid w:val="00DA03E1"/>
    <w:rsid w:val="00DA0441"/>
    <w:rsid w:val="00DA0624"/>
    <w:rsid w:val="00DA0898"/>
    <w:rsid w:val="00DA092A"/>
    <w:rsid w:val="00DA0A5B"/>
    <w:rsid w:val="00DA0BEB"/>
    <w:rsid w:val="00DA0D29"/>
    <w:rsid w:val="00DA0DDC"/>
    <w:rsid w:val="00DA13B1"/>
    <w:rsid w:val="00DA161A"/>
    <w:rsid w:val="00DA1B5A"/>
    <w:rsid w:val="00DA1E42"/>
    <w:rsid w:val="00DA2088"/>
    <w:rsid w:val="00DA218E"/>
    <w:rsid w:val="00DA218F"/>
    <w:rsid w:val="00DA259B"/>
    <w:rsid w:val="00DA2B41"/>
    <w:rsid w:val="00DA2B82"/>
    <w:rsid w:val="00DA336C"/>
    <w:rsid w:val="00DA3B2B"/>
    <w:rsid w:val="00DA3DB2"/>
    <w:rsid w:val="00DA4854"/>
    <w:rsid w:val="00DA5BCE"/>
    <w:rsid w:val="00DA5BE0"/>
    <w:rsid w:val="00DA5C7C"/>
    <w:rsid w:val="00DA648F"/>
    <w:rsid w:val="00DA7E02"/>
    <w:rsid w:val="00DB01B4"/>
    <w:rsid w:val="00DB0B3B"/>
    <w:rsid w:val="00DB0E2D"/>
    <w:rsid w:val="00DB1609"/>
    <w:rsid w:val="00DB1862"/>
    <w:rsid w:val="00DB1B2F"/>
    <w:rsid w:val="00DB2334"/>
    <w:rsid w:val="00DB284C"/>
    <w:rsid w:val="00DB2989"/>
    <w:rsid w:val="00DB2A14"/>
    <w:rsid w:val="00DB2A64"/>
    <w:rsid w:val="00DB2CF4"/>
    <w:rsid w:val="00DB2E86"/>
    <w:rsid w:val="00DB38B5"/>
    <w:rsid w:val="00DB3A57"/>
    <w:rsid w:val="00DB3C9D"/>
    <w:rsid w:val="00DB4497"/>
    <w:rsid w:val="00DB58DF"/>
    <w:rsid w:val="00DB6C21"/>
    <w:rsid w:val="00DB7A96"/>
    <w:rsid w:val="00DC000A"/>
    <w:rsid w:val="00DC034B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CC"/>
    <w:rsid w:val="00DD0714"/>
    <w:rsid w:val="00DD0AC0"/>
    <w:rsid w:val="00DD0FC5"/>
    <w:rsid w:val="00DD105E"/>
    <w:rsid w:val="00DD1112"/>
    <w:rsid w:val="00DD1679"/>
    <w:rsid w:val="00DD26C9"/>
    <w:rsid w:val="00DD3587"/>
    <w:rsid w:val="00DD3906"/>
    <w:rsid w:val="00DD3A6A"/>
    <w:rsid w:val="00DD3BCB"/>
    <w:rsid w:val="00DD4418"/>
    <w:rsid w:val="00DD44D2"/>
    <w:rsid w:val="00DD49EC"/>
    <w:rsid w:val="00DD4A81"/>
    <w:rsid w:val="00DD4D53"/>
    <w:rsid w:val="00DD559D"/>
    <w:rsid w:val="00DD5A32"/>
    <w:rsid w:val="00DD670E"/>
    <w:rsid w:val="00DD6CE7"/>
    <w:rsid w:val="00DE0FD6"/>
    <w:rsid w:val="00DE10BA"/>
    <w:rsid w:val="00DE12A7"/>
    <w:rsid w:val="00DE13C9"/>
    <w:rsid w:val="00DE1472"/>
    <w:rsid w:val="00DE18E5"/>
    <w:rsid w:val="00DE19A7"/>
    <w:rsid w:val="00DE1DC1"/>
    <w:rsid w:val="00DE20A1"/>
    <w:rsid w:val="00DE2B3C"/>
    <w:rsid w:val="00DE2C1E"/>
    <w:rsid w:val="00DE2D14"/>
    <w:rsid w:val="00DE3C1B"/>
    <w:rsid w:val="00DE41D9"/>
    <w:rsid w:val="00DE4BBF"/>
    <w:rsid w:val="00DE4F67"/>
    <w:rsid w:val="00DE5A64"/>
    <w:rsid w:val="00DE5CF1"/>
    <w:rsid w:val="00DE609F"/>
    <w:rsid w:val="00DE6BBB"/>
    <w:rsid w:val="00DE6E45"/>
    <w:rsid w:val="00DE7EE9"/>
    <w:rsid w:val="00DF05BD"/>
    <w:rsid w:val="00DF071E"/>
    <w:rsid w:val="00DF0962"/>
    <w:rsid w:val="00DF1385"/>
    <w:rsid w:val="00DF1CB9"/>
    <w:rsid w:val="00DF29EB"/>
    <w:rsid w:val="00DF2BAB"/>
    <w:rsid w:val="00DF2C28"/>
    <w:rsid w:val="00DF2C3B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FFA"/>
    <w:rsid w:val="00DF73F1"/>
    <w:rsid w:val="00DF79C7"/>
    <w:rsid w:val="00E00100"/>
    <w:rsid w:val="00E00BBA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02"/>
    <w:rsid w:val="00E0411F"/>
    <w:rsid w:val="00E04160"/>
    <w:rsid w:val="00E046BB"/>
    <w:rsid w:val="00E04862"/>
    <w:rsid w:val="00E0536E"/>
    <w:rsid w:val="00E05443"/>
    <w:rsid w:val="00E05595"/>
    <w:rsid w:val="00E055F1"/>
    <w:rsid w:val="00E055F9"/>
    <w:rsid w:val="00E0591C"/>
    <w:rsid w:val="00E06153"/>
    <w:rsid w:val="00E06541"/>
    <w:rsid w:val="00E06B91"/>
    <w:rsid w:val="00E06E77"/>
    <w:rsid w:val="00E070CC"/>
    <w:rsid w:val="00E07EAE"/>
    <w:rsid w:val="00E10934"/>
    <w:rsid w:val="00E10B37"/>
    <w:rsid w:val="00E119A2"/>
    <w:rsid w:val="00E1203E"/>
    <w:rsid w:val="00E1275E"/>
    <w:rsid w:val="00E12E34"/>
    <w:rsid w:val="00E12EC2"/>
    <w:rsid w:val="00E12F3A"/>
    <w:rsid w:val="00E13208"/>
    <w:rsid w:val="00E136EF"/>
    <w:rsid w:val="00E13EDA"/>
    <w:rsid w:val="00E13EFF"/>
    <w:rsid w:val="00E14B64"/>
    <w:rsid w:val="00E15030"/>
    <w:rsid w:val="00E15297"/>
    <w:rsid w:val="00E154AD"/>
    <w:rsid w:val="00E1558E"/>
    <w:rsid w:val="00E1679D"/>
    <w:rsid w:val="00E16FBB"/>
    <w:rsid w:val="00E17103"/>
    <w:rsid w:val="00E1786A"/>
    <w:rsid w:val="00E1795F"/>
    <w:rsid w:val="00E17C8B"/>
    <w:rsid w:val="00E17D78"/>
    <w:rsid w:val="00E20375"/>
    <w:rsid w:val="00E20407"/>
    <w:rsid w:val="00E204B6"/>
    <w:rsid w:val="00E20B36"/>
    <w:rsid w:val="00E20D0B"/>
    <w:rsid w:val="00E20DB6"/>
    <w:rsid w:val="00E21062"/>
    <w:rsid w:val="00E21727"/>
    <w:rsid w:val="00E218DC"/>
    <w:rsid w:val="00E21DE1"/>
    <w:rsid w:val="00E21E37"/>
    <w:rsid w:val="00E2238A"/>
    <w:rsid w:val="00E23229"/>
    <w:rsid w:val="00E236CD"/>
    <w:rsid w:val="00E23945"/>
    <w:rsid w:val="00E23E04"/>
    <w:rsid w:val="00E24B16"/>
    <w:rsid w:val="00E24C91"/>
    <w:rsid w:val="00E24CE0"/>
    <w:rsid w:val="00E25186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0DAD"/>
    <w:rsid w:val="00E3167C"/>
    <w:rsid w:val="00E317E5"/>
    <w:rsid w:val="00E323D6"/>
    <w:rsid w:val="00E32BBA"/>
    <w:rsid w:val="00E32E37"/>
    <w:rsid w:val="00E32FA2"/>
    <w:rsid w:val="00E33098"/>
    <w:rsid w:val="00E33B12"/>
    <w:rsid w:val="00E33E5C"/>
    <w:rsid w:val="00E33ECF"/>
    <w:rsid w:val="00E33F4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51"/>
    <w:rsid w:val="00E377CF"/>
    <w:rsid w:val="00E4075F"/>
    <w:rsid w:val="00E40B7D"/>
    <w:rsid w:val="00E41739"/>
    <w:rsid w:val="00E41FCD"/>
    <w:rsid w:val="00E42BDD"/>
    <w:rsid w:val="00E42FC5"/>
    <w:rsid w:val="00E44890"/>
    <w:rsid w:val="00E449CD"/>
    <w:rsid w:val="00E4568A"/>
    <w:rsid w:val="00E4590C"/>
    <w:rsid w:val="00E45919"/>
    <w:rsid w:val="00E45AEE"/>
    <w:rsid w:val="00E46257"/>
    <w:rsid w:val="00E46993"/>
    <w:rsid w:val="00E46B06"/>
    <w:rsid w:val="00E46CF7"/>
    <w:rsid w:val="00E47A3F"/>
    <w:rsid w:val="00E47BD2"/>
    <w:rsid w:val="00E47E98"/>
    <w:rsid w:val="00E5042A"/>
    <w:rsid w:val="00E504AE"/>
    <w:rsid w:val="00E50D5F"/>
    <w:rsid w:val="00E51036"/>
    <w:rsid w:val="00E518F2"/>
    <w:rsid w:val="00E51BF4"/>
    <w:rsid w:val="00E51C58"/>
    <w:rsid w:val="00E51D71"/>
    <w:rsid w:val="00E5211B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53E"/>
    <w:rsid w:val="00E559E2"/>
    <w:rsid w:val="00E55F7F"/>
    <w:rsid w:val="00E563B9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3E22"/>
    <w:rsid w:val="00E64085"/>
    <w:rsid w:val="00E647FC"/>
    <w:rsid w:val="00E64A18"/>
    <w:rsid w:val="00E6502B"/>
    <w:rsid w:val="00E659CF"/>
    <w:rsid w:val="00E663FB"/>
    <w:rsid w:val="00E6665B"/>
    <w:rsid w:val="00E6666C"/>
    <w:rsid w:val="00E66AC2"/>
    <w:rsid w:val="00E66B30"/>
    <w:rsid w:val="00E66E7C"/>
    <w:rsid w:val="00E6767B"/>
    <w:rsid w:val="00E67B35"/>
    <w:rsid w:val="00E67F69"/>
    <w:rsid w:val="00E70476"/>
    <w:rsid w:val="00E7086A"/>
    <w:rsid w:val="00E70F65"/>
    <w:rsid w:val="00E7103E"/>
    <w:rsid w:val="00E71250"/>
    <w:rsid w:val="00E719D2"/>
    <w:rsid w:val="00E719D5"/>
    <w:rsid w:val="00E71AB0"/>
    <w:rsid w:val="00E72639"/>
    <w:rsid w:val="00E72CEF"/>
    <w:rsid w:val="00E72FE2"/>
    <w:rsid w:val="00E72FE8"/>
    <w:rsid w:val="00E73513"/>
    <w:rsid w:val="00E737DA"/>
    <w:rsid w:val="00E7392E"/>
    <w:rsid w:val="00E73B60"/>
    <w:rsid w:val="00E74033"/>
    <w:rsid w:val="00E74117"/>
    <w:rsid w:val="00E7449A"/>
    <w:rsid w:val="00E7557D"/>
    <w:rsid w:val="00E7587E"/>
    <w:rsid w:val="00E75AAA"/>
    <w:rsid w:val="00E75EEE"/>
    <w:rsid w:val="00E76C68"/>
    <w:rsid w:val="00E77816"/>
    <w:rsid w:val="00E77AA1"/>
    <w:rsid w:val="00E77F08"/>
    <w:rsid w:val="00E80CF3"/>
    <w:rsid w:val="00E81242"/>
    <w:rsid w:val="00E81601"/>
    <w:rsid w:val="00E81D26"/>
    <w:rsid w:val="00E826B7"/>
    <w:rsid w:val="00E82803"/>
    <w:rsid w:val="00E82A63"/>
    <w:rsid w:val="00E82CF9"/>
    <w:rsid w:val="00E8365D"/>
    <w:rsid w:val="00E8374A"/>
    <w:rsid w:val="00E83CDF"/>
    <w:rsid w:val="00E83D90"/>
    <w:rsid w:val="00E84000"/>
    <w:rsid w:val="00E841A2"/>
    <w:rsid w:val="00E845DC"/>
    <w:rsid w:val="00E84735"/>
    <w:rsid w:val="00E84EAD"/>
    <w:rsid w:val="00E8504E"/>
    <w:rsid w:val="00E8521B"/>
    <w:rsid w:val="00E8531A"/>
    <w:rsid w:val="00E85409"/>
    <w:rsid w:val="00E8554F"/>
    <w:rsid w:val="00E85CEC"/>
    <w:rsid w:val="00E85E6C"/>
    <w:rsid w:val="00E85ECE"/>
    <w:rsid w:val="00E863F1"/>
    <w:rsid w:val="00E86414"/>
    <w:rsid w:val="00E8649B"/>
    <w:rsid w:val="00E867AB"/>
    <w:rsid w:val="00E86CCD"/>
    <w:rsid w:val="00E8703D"/>
    <w:rsid w:val="00E874B5"/>
    <w:rsid w:val="00E8797B"/>
    <w:rsid w:val="00E91419"/>
    <w:rsid w:val="00E9156B"/>
    <w:rsid w:val="00E91F43"/>
    <w:rsid w:val="00E93332"/>
    <w:rsid w:val="00E93739"/>
    <w:rsid w:val="00E93E42"/>
    <w:rsid w:val="00E949F5"/>
    <w:rsid w:val="00E951B8"/>
    <w:rsid w:val="00E95A81"/>
    <w:rsid w:val="00E9691F"/>
    <w:rsid w:val="00E96FE8"/>
    <w:rsid w:val="00E97795"/>
    <w:rsid w:val="00E97C98"/>
    <w:rsid w:val="00EA01F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434"/>
    <w:rsid w:val="00EA35D4"/>
    <w:rsid w:val="00EA388F"/>
    <w:rsid w:val="00EA3D6C"/>
    <w:rsid w:val="00EA4105"/>
    <w:rsid w:val="00EA45A0"/>
    <w:rsid w:val="00EA4A4F"/>
    <w:rsid w:val="00EA4E8E"/>
    <w:rsid w:val="00EA5744"/>
    <w:rsid w:val="00EA6330"/>
    <w:rsid w:val="00EA6DCC"/>
    <w:rsid w:val="00EA7B81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7C"/>
    <w:rsid w:val="00EB4AD3"/>
    <w:rsid w:val="00EB5047"/>
    <w:rsid w:val="00EB5069"/>
    <w:rsid w:val="00EB6093"/>
    <w:rsid w:val="00EB66E8"/>
    <w:rsid w:val="00EB70C0"/>
    <w:rsid w:val="00EB7502"/>
    <w:rsid w:val="00EB7693"/>
    <w:rsid w:val="00EB7889"/>
    <w:rsid w:val="00EB7D13"/>
    <w:rsid w:val="00EC019D"/>
    <w:rsid w:val="00EC040A"/>
    <w:rsid w:val="00EC08E1"/>
    <w:rsid w:val="00EC0C6A"/>
    <w:rsid w:val="00EC0CF9"/>
    <w:rsid w:val="00EC1289"/>
    <w:rsid w:val="00EC20D4"/>
    <w:rsid w:val="00EC2AE1"/>
    <w:rsid w:val="00EC2C0A"/>
    <w:rsid w:val="00EC3039"/>
    <w:rsid w:val="00EC314E"/>
    <w:rsid w:val="00EC379E"/>
    <w:rsid w:val="00EC3D0C"/>
    <w:rsid w:val="00EC3E53"/>
    <w:rsid w:val="00EC425E"/>
    <w:rsid w:val="00EC4ED6"/>
    <w:rsid w:val="00EC50A1"/>
    <w:rsid w:val="00EC56ED"/>
    <w:rsid w:val="00EC58E0"/>
    <w:rsid w:val="00EC5B28"/>
    <w:rsid w:val="00EC5C5F"/>
    <w:rsid w:val="00EC62C3"/>
    <w:rsid w:val="00EC63F5"/>
    <w:rsid w:val="00EC660F"/>
    <w:rsid w:val="00EC6731"/>
    <w:rsid w:val="00EC7BD2"/>
    <w:rsid w:val="00EC7FB5"/>
    <w:rsid w:val="00ED032B"/>
    <w:rsid w:val="00ED034A"/>
    <w:rsid w:val="00ED05DD"/>
    <w:rsid w:val="00ED069F"/>
    <w:rsid w:val="00ED12BA"/>
    <w:rsid w:val="00ED136A"/>
    <w:rsid w:val="00ED16D2"/>
    <w:rsid w:val="00ED1781"/>
    <w:rsid w:val="00ED186E"/>
    <w:rsid w:val="00ED1C29"/>
    <w:rsid w:val="00ED2147"/>
    <w:rsid w:val="00ED24C9"/>
    <w:rsid w:val="00ED24F6"/>
    <w:rsid w:val="00ED2586"/>
    <w:rsid w:val="00ED2905"/>
    <w:rsid w:val="00ED302F"/>
    <w:rsid w:val="00ED362E"/>
    <w:rsid w:val="00ED3C13"/>
    <w:rsid w:val="00ED4481"/>
    <w:rsid w:val="00ED4D6C"/>
    <w:rsid w:val="00ED5469"/>
    <w:rsid w:val="00ED55C4"/>
    <w:rsid w:val="00ED574A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1F27"/>
    <w:rsid w:val="00EE21FE"/>
    <w:rsid w:val="00EE267B"/>
    <w:rsid w:val="00EE282B"/>
    <w:rsid w:val="00EE37B6"/>
    <w:rsid w:val="00EE3C63"/>
    <w:rsid w:val="00EE3D2B"/>
    <w:rsid w:val="00EE40A5"/>
    <w:rsid w:val="00EE480D"/>
    <w:rsid w:val="00EE4D2F"/>
    <w:rsid w:val="00EE6D54"/>
    <w:rsid w:val="00EE6DEE"/>
    <w:rsid w:val="00EE7780"/>
    <w:rsid w:val="00EE7BBD"/>
    <w:rsid w:val="00EF0688"/>
    <w:rsid w:val="00EF0F84"/>
    <w:rsid w:val="00EF1132"/>
    <w:rsid w:val="00EF14C1"/>
    <w:rsid w:val="00EF14D5"/>
    <w:rsid w:val="00EF18D2"/>
    <w:rsid w:val="00EF19CF"/>
    <w:rsid w:val="00EF1EB0"/>
    <w:rsid w:val="00EF3179"/>
    <w:rsid w:val="00EF3474"/>
    <w:rsid w:val="00EF3825"/>
    <w:rsid w:val="00EF3AB6"/>
    <w:rsid w:val="00EF3FDB"/>
    <w:rsid w:val="00EF4111"/>
    <w:rsid w:val="00EF461A"/>
    <w:rsid w:val="00EF4987"/>
    <w:rsid w:val="00EF543B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8F4"/>
    <w:rsid w:val="00F0290F"/>
    <w:rsid w:val="00F02B3C"/>
    <w:rsid w:val="00F02C44"/>
    <w:rsid w:val="00F02EA8"/>
    <w:rsid w:val="00F02FD3"/>
    <w:rsid w:val="00F0390D"/>
    <w:rsid w:val="00F0447F"/>
    <w:rsid w:val="00F04D5E"/>
    <w:rsid w:val="00F04F63"/>
    <w:rsid w:val="00F05F21"/>
    <w:rsid w:val="00F0644D"/>
    <w:rsid w:val="00F0661A"/>
    <w:rsid w:val="00F1019A"/>
    <w:rsid w:val="00F10476"/>
    <w:rsid w:val="00F115C4"/>
    <w:rsid w:val="00F118EC"/>
    <w:rsid w:val="00F11D20"/>
    <w:rsid w:val="00F12511"/>
    <w:rsid w:val="00F12D09"/>
    <w:rsid w:val="00F12F2A"/>
    <w:rsid w:val="00F13257"/>
    <w:rsid w:val="00F13820"/>
    <w:rsid w:val="00F138E3"/>
    <w:rsid w:val="00F13D7C"/>
    <w:rsid w:val="00F13F91"/>
    <w:rsid w:val="00F142AD"/>
    <w:rsid w:val="00F14455"/>
    <w:rsid w:val="00F14489"/>
    <w:rsid w:val="00F15792"/>
    <w:rsid w:val="00F15C7C"/>
    <w:rsid w:val="00F1621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0FC1"/>
    <w:rsid w:val="00F21DE6"/>
    <w:rsid w:val="00F220F7"/>
    <w:rsid w:val="00F23370"/>
    <w:rsid w:val="00F2341F"/>
    <w:rsid w:val="00F243FD"/>
    <w:rsid w:val="00F24460"/>
    <w:rsid w:val="00F2480D"/>
    <w:rsid w:val="00F25323"/>
    <w:rsid w:val="00F26003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96C"/>
    <w:rsid w:val="00F3107A"/>
    <w:rsid w:val="00F31847"/>
    <w:rsid w:val="00F31C3C"/>
    <w:rsid w:val="00F32F7A"/>
    <w:rsid w:val="00F331BD"/>
    <w:rsid w:val="00F33570"/>
    <w:rsid w:val="00F33C87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3793F"/>
    <w:rsid w:val="00F40431"/>
    <w:rsid w:val="00F404D3"/>
    <w:rsid w:val="00F40533"/>
    <w:rsid w:val="00F4095C"/>
    <w:rsid w:val="00F40B54"/>
    <w:rsid w:val="00F40D25"/>
    <w:rsid w:val="00F42031"/>
    <w:rsid w:val="00F420B6"/>
    <w:rsid w:val="00F4238F"/>
    <w:rsid w:val="00F433FA"/>
    <w:rsid w:val="00F436B2"/>
    <w:rsid w:val="00F437CD"/>
    <w:rsid w:val="00F4483A"/>
    <w:rsid w:val="00F450F0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1401"/>
    <w:rsid w:val="00F51CAB"/>
    <w:rsid w:val="00F53FF0"/>
    <w:rsid w:val="00F563EC"/>
    <w:rsid w:val="00F56A94"/>
    <w:rsid w:val="00F56B4F"/>
    <w:rsid w:val="00F56D7B"/>
    <w:rsid w:val="00F574D4"/>
    <w:rsid w:val="00F577E8"/>
    <w:rsid w:val="00F57ED3"/>
    <w:rsid w:val="00F60C91"/>
    <w:rsid w:val="00F60F05"/>
    <w:rsid w:val="00F613E0"/>
    <w:rsid w:val="00F6152E"/>
    <w:rsid w:val="00F6160E"/>
    <w:rsid w:val="00F61C23"/>
    <w:rsid w:val="00F61D00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67BC"/>
    <w:rsid w:val="00F66C7C"/>
    <w:rsid w:val="00F6708F"/>
    <w:rsid w:val="00F674B7"/>
    <w:rsid w:val="00F67C8E"/>
    <w:rsid w:val="00F67F8B"/>
    <w:rsid w:val="00F702E0"/>
    <w:rsid w:val="00F7047F"/>
    <w:rsid w:val="00F71327"/>
    <w:rsid w:val="00F715CE"/>
    <w:rsid w:val="00F7174D"/>
    <w:rsid w:val="00F71784"/>
    <w:rsid w:val="00F71AAE"/>
    <w:rsid w:val="00F72926"/>
    <w:rsid w:val="00F73068"/>
    <w:rsid w:val="00F7307C"/>
    <w:rsid w:val="00F731BB"/>
    <w:rsid w:val="00F73512"/>
    <w:rsid w:val="00F7394A"/>
    <w:rsid w:val="00F73A46"/>
    <w:rsid w:val="00F7413B"/>
    <w:rsid w:val="00F74349"/>
    <w:rsid w:val="00F7464B"/>
    <w:rsid w:val="00F74F5E"/>
    <w:rsid w:val="00F75257"/>
    <w:rsid w:val="00F76B4F"/>
    <w:rsid w:val="00F76DA5"/>
    <w:rsid w:val="00F77B0D"/>
    <w:rsid w:val="00F77D7E"/>
    <w:rsid w:val="00F8064D"/>
    <w:rsid w:val="00F8086A"/>
    <w:rsid w:val="00F809E9"/>
    <w:rsid w:val="00F8144F"/>
    <w:rsid w:val="00F8187F"/>
    <w:rsid w:val="00F81A77"/>
    <w:rsid w:val="00F820A2"/>
    <w:rsid w:val="00F827B9"/>
    <w:rsid w:val="00F82CAA"/>
    <w:rsid w:val="00F83068"/>
    <w:rsid w:val="00F83725"/>
    <w:rsid w:val="00F839DF"/>
    <w:rsid w:val="00F83A7D"/>
    <w:rsid w:val="00F83D44"/>
    <w:rsid w:val="00F84830"/>
    <w:rsid w:val="00F85333"/>
    <w:rsid w:val="00F853CA"/>
    <w:rsid w:val="00F857EA"/>
    <w:rsid w:val="00F859BD"/>
    <w:rsid w:val="00F86995"/>
    <w:rsid w:val="00F87AA2"/>
    <w:rsid w:val="00F87CD8"/>
    <w:rsid w:val="00F87E05"/>
    <w:rsid w:val="00F90879"/>
    <w:rsid w:val="00F90C73"/>
    <w:rsid w:val="00F90CB5"/>
    <w:rsid w:val="00F9163F"/>
    <w:rsid w:val="00F917C0"/>
    <w:rsid w:val="00F91960"/>
    <w:rsid w:val="00F92218"/>
    <w:rsid w:val="00F922F0"/>
    <w:rsid w:val="00F92F5A"/>
    <w:rsid w:val="00F93431"/>
    <w:rsid w:val="00F93703"/>
    <w:rsid w:val="00F9372D"/>
    <w:rsid w:val="00F9385D"/>
    <w:rsid w:val="00F93EB3"/>
    <w:rsid w:val="00F93F5F"/>
    <w:rsid w:val="00F94A01"/>
    <w:rsid w:val="00F94FE4"/>
    <w:rsid w:val="00F95DDD"/>
    <w:rsid w:val="00F9675E"/>
    <w:rsid w:val="00F96F0F"/>
    <w:rsid w:val="00F973E0"/>
    <w:rsid w:val="00F97A99"/>
    <w:rsid w:val="00F97B0B"/>
    <w:rsid w:val="00F97C4D"/>
    <w:rsid w:val="00FA095C"/>
    <w:rsid w:val="00FA0B4E"/>
    <w:rsid w:val="00FA11BC"/>
    <w:rsid w:val="00FA13CF"/>
    <w:rsid w:val="00FA1CD0"/>
    <w:rsid w:val="00FA1D9D"/>
    <w:rsid w:val="00FA207E"/>
    <w:rsid w:val="00FA2094"/>
    <w:rsid w:val="00FA2E07"/>
    <w:rsid w:val="00FA32A1"/>
    <w:rsid w:val="00FA3430"/>
    <w:rsid w:val="00FA3802"/>
    <w:rsid w:val="00FA398F"/>
    <w:rsid w:val="00FA3C96"/>
    <w:rsid w:val="00FA402C"/>
    <w:rsid w:val="00FA45F9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59D"/>
    <w:rsid w:val="00FB3715"/>
    <w:rsid w:val="00FB3821"/>
    <w:rsid w:val="00FB4355"/>
    <w:rsid w:val="00FB44F9"/>
    <w:rsid w:val="00FB4815"/>
    <w:rsid w:val="00FB4C11"/>
    <w:rsid w:val="00FB5077"/>
    <w:rsid w:val="00FB5223"/>
    <w:rsid w:val="00FB522C"/>
    <w:rsid w:val="00FB6853"/>
    <w:rsid w:val="00FB6A7B"/>
    <w:rsid w:val="00FB6A8F"/>
    <w:rsid w:val="00FB70B1"/>
    <w:rsid w:val="00FB7BBB"/>
    <w:rsid w:val="00FB7BE5"/>
    <w:rsid w:val="00FB7EC1"/>
    <w:rsid w:val="00FC0183"/>
    <w:rsid w:val="00FC01BF"/>
    <w:rsid w:val="00FC0713"/>
    <w:rsid w:val="00FC09D4"/>
    <w:rsid w:val="00FC1207"/>
    <w:rsid w:val="00FC130A"/>
    <w:rsid w:val="00FC15E0"/>
    <w:rsid w:val="00FC21E0"/>
    <w:rsid w:val="00FC2625"/>
    <w:rsid w:val="00FC2682"/>
    <w:rsid w:val="00FC27A3"/>
    <w:rsid w:val="00FC299F"/>
    <w:rsid w:val="00FC2BF6"/>
    <w:rsid w:val="00FC2EB8"/>
    <w:rsid w:val="00FC2FA0"/>
    <w:rsid w:val="00FC3EC4"/>
    <w:rsid w:val="00FC4712"/>
    <w:rsid w:val="00FC4BFF"/>
    <w:rsid w:val="00FC4E62"/>
    <w:rsid w:val="00FC4FDC"/>
    <w:rsid w:val="00FC5784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EC3"/>
    <w:rsid w:val="00FD4995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D6C"/>
    <w:rsid w:val="00FD7033"/>
    <w:rsid w:val="00FD7532"/>
    <w:rsid w:val="00FD7548"/>
    <w:rsid w:val="00FD7667"/>
    <w:rsid w:val="00FD7680"/>
    <w:rsid w:val="00FD7789"/>
    <w:rsid w:val="00FD7C59"/>
    <w:rsid w:val="00FE0440"/>
    <w:rsid w:val="00FE0F16"/>
    <w:rsid w:val="00FE1166"/>
    <w:rsid w:val="00FE1FBB"/>
    <w:rsid w:val="00FE2947"/>
    <w:rsid w:val="00FE2A71"/>
    <w:rsid w:val="00FE2C13"/>
    <w:rsid w:val="00FE332C"/>
    <w:rsid w:val="00FE3596"/>
    <w:rsid w:val="00FE38CE"/>
    <w:rsid w:val="00FE3ACA"/>
    <w:rsid w:val="00FE3E93"/>
    <w:rsid w:val="00FE5907"/>
    <w:rsid w:val="00FE5B95"/>
    <w:rsid w:val="00FE6037"/>
    <w:rsid w:val="00FE6772"/>
    <w:rsid w:val="00FF05E2"/>
    <w:rsid w:val="00FF0773"/>
    <w:rsid w:val="00FF0C52"/>
    <w:rsid w:val="00FF0C87"/>
    <w:rsid w:val="00FF11E3"/>
    <w:rsid w:val="00FF1563"/>
    <w:rsid w:val="00FF1DBD"/>
    <w:rsid w:val="00FF222A"/>
    <w:rsid w:val="00FF27D9"/>
    <w:rsid w:val="00FF34CF"/>
    <w:rsid w:val="00FF385B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8CDD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link w:val="af3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6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7">
    <w:name w:val="annotation subject"/>
    <w:basedOn w:val="a5"/>
    <w:link w:val="af8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Тема примечания Знак"/>
    <w:basedOn w:val="a6"/>
    <w:link w:val="af7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9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a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b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c">
    <w:name w:val="Символ нумерации"/>
    <w:rsid w:val="00385CEE"/>
  </w:style>
  <w:style w:type="character" w:customStyle="1" w:styleId="afd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e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f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basedOn w:val="a0"/>
    <w:link w:val="af2"/>
    <w:uiPriority w:val="1"/>
    <w:rsid w:val="00562170"/>
    <w:rPr>
      <w:rFonts w:ascii="Calibri" w:eastAsiaTheme="minorEastAsia" w:hAnsi="Calibri" w:cs="Calibri"/>
      <w:sz w:val="24"/>
      <w:szCs w:val="24"/>
      <w:lang w:eastAsia="ru-RU"/>
    </w:rPr>
  </w:style>
  <w:style w:type="paragraph" w:customStyle="1" w:styleId="aff8">
    <w:name w:val="Нормальный (таблица)"/>
    <w:basedOn w:val="a"/>
    <w:next w:val="a"/>
    <w:uiPriority w:val="99"/>
    <w:rsid w:val="00385D83"/>
    <w:pPr>
      <w:spacing w:after="0" w:line="240" w:lineRule="auto"/>
      <w:jc w:val="both"/>
    </w:pPr>
    <w:rPr>
      <w:rFonts w:ascii="Arial" w:eastAsia="Times New Roman" w:hAnsi="Arial" w:cs="Times New Roman"/>
    </w:rPr>
  </w:style>
  <w:style w:type="paragraph" w:customStyle="1" w:styleId="ConsPlusTitle">
    <w:name w:val="ConsPlusTitle"/>
    <w:rsid w:val="0026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0A65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1767-A109-41D7-96AD-80509ED2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17</cp:revision>
  <cp:lastPrinted>2020-10-26T07:17:00Z</cp:lastPrinted>
  <dcterms:created xsi:type="dcterms:W3CDTF">2020-10-26T06:07:00Z</dcterms:created>
  <dcterms:modified xsi:type="dcterms:W3CDTF">2022-11-08T11:41:00Z</dcterms:modified>
</cp:coreProperties>
</file>